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962" w:rsidRPr="000A5758" w:rsidRDefault="00B04C8A" w:rsidP="00D558DC">
      <w:pPr>
        <w:tabs>
          <w:tab w:val="left" w:pos="10490"/>
        </w:tabs>
        <w:ind w:left="10348"/>
        <w:jc w:val="center"/>
      </w:pPr>
      <w:r>
        <w:t xml:space="preserve">ПРИЛОЖЕНИЕ </w:t>
      </w:r>
      <w:r w:rsidR="00F32308">
        <w:t>№ 3</w:t>
      </w:r>
    </w:p>
    <w:p w:rsidR="00CF7962" w:rsidRDefault="00F32308" w:rsidP="00D558DC">
      <w:pPr>
        <w:ind w:left="10348"/>
        <w:jc w:val="center"/>
      </w:pPr>
      <w:r>
        <w:t>к постановлению</w:t>
      </w:r>
      <w:r w:rsidR="00CF7962" w:rsidRPr="00CF7962">
        <w:t xml:space="preserve"> </w:t>
      </w:r>
      <w:r w:rsidR="00CF7962">
        <w:t>Правительства</w:t>
      </w:r>
    </w:p>
    <w:p w:rsidR="00F32308" w:rsidRDefault="00CF7962" w:rsidP="00D558DC">
      <w:pPr>
        <w:ind w:left="10348"/>
        <w:jc w:val="center"/>
      </w:pPr>
      <w:r>
        <w:t>Новосибирской области</w:t>
      </w:r>
    </w:p>
    <w:p w:rsidR="00F4432F" w:rsidRDefault="00F4432F" w:rsidP="00F4432F">
      <w:pPr>
        <w:ind w:left="10440"/>
        <w:jc w:val="center"/>
        <w:rPr>
          <w:color w:val="000000"/>
        </w:rPr>
      </w:pPr>
      <w:bookmarkStart w:id="0" w:name="_GoBack"/>
      <w:r>
        <w:rPr>
          <w:color w:val="000000"/>
        </w:rPr>
        <w:t>от 15.09.2014  № 355-п</w:t>
      </w:r>
    </w:p>
    <w:bookmarkEnd w:id="0"/>
    <w:p w:rsidR="00B04C8A" w:rsidRPr="00CF7962" w:rsidRDefault="00B04C8A" w:rsidP="00D558DC">
      <w:pPr>
        <w:ind w:left="10348"/>
        <w:jc w:val="center"/>
      </w:pPr>
    </w:p>
    <w:p w:rsidR="00F32308" w:rsidRDefault="00F32308" w:rsidP="00D558DC">
      <w:pPr>
        <w:ind w:left="8820"/>
        <w:jc w:val="both"/>
      </w:pPr>
    </w:p>
    <w:p w:rsidR="00D558DC" w:rsidRDefault="00D558DC" w:rsidP="00D558DC">
      <w:pPr>
        <w:ind w:left="8820"/>
        <w:jc w:val="both"/>
      </w:pPr>
    </w:p>
    <w:p w:rsidR="00905CAB" w:rsidRPr="00E3503D" w:rsidRDefault="00F32308" w:rsidP="00D558DC">
      <w:pPr>
        <w:tabs>
          <w:tab w:val="left" w:pos="10490"/>
        </w:tabs>
        <w:ind w:left="8505"/>
        <w:jc w:val="center"/>
      </w:pPr>
      <w:r>
        <w:t>«</w:t>
      </w:r>
      <w:r w:rsidR="00E3503D" w:rsidRPr="00E3503D">
        <w:t xml:space="preserve">ПРИЛОЖЕНИЕ </w:t>
      </w:r>
      <w:r w:rsidR="00905CAB" w:rsidRPr="00E3503D">
        <w:t>№</w:t>
      </w:r>
      <w:r w:rsidR="00070867" w:rsidRPr="00E3503D">
        <w:t xml:space="preserve"> </w:t>
      </w:r>
      <w:r w:rsidR="00AB6460">
        <w:t>3</w:t>
      </w:r>
    </w:p>
    <w:p w:rsidR="00905CAB" w:rsidRPr="00E3503D" w:rsidRDefault="00905CAB" w:rsidP="00D558DC">
      <w:pPr>
        <w:pStyle w:val="ConsPlusNormal"/>
        <w:widowControl/>
        <w:ind w:left="8505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03D">
        <w:rPr>
          <w:rStyle w:val="a3"/>
          <w:rFonts w:ascii="Times New Roman" w:hAnsi="Times New Roman"/>
          <w:b w:val="0"/>
          <w:bCs/>
          <w:sz w:val="28"/>
          <w:szCs w:val="28"/>
        </w:rPr>
        <w:t xml:space="preserve">к </w:t>
      </w:r>
      <w:r w:rsidR="00957F4A">
        <w:rPr>
          <w:rStyle w:val="a3"/>
          <w:rFonts w:ascii="Times New Roman" w:hAnsi="Times New Roman"/>
          <w:b w:val="0"/>
          <w:bCs/>
          <w:sz w:val="28"/>
          <w:szCs w:val="28"/>
        </w:rPr>
        <w:t xml:space="preserve">долгосрочной целевой </w:t>
      </w:r>
      <w:r w:rsidRPr="00E3503D">
        <w:rPr>
          <w:rStyle w:val="a3"/>
          <w:rFonts w:ascii="Times New Roman" w:hAnsi="Times New Roman"/>
          <w:b w:val="0"/>
          <w:bCs/>
          <w:sz w:val="28"/>
          <w:szCs w:val="28"/>
        </w:rPr>
        <w:t>программе</w:t>
      </w:r>
    </w:p>
    <w:p w:rsidR="00D558DC" w:rsidRDefault="00905CAB" w:rsidP="00D558DC">
      <w:pPr>
        <w:pStyle w:val="ConsPlusNormal"/>
        <w:widowControl/>
        <w:ind w:left="850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3503D">
        <w:rPr>
          <w:rFonts w:ascii="Times New Roman" w:hAnsi="Times New Roman" w:cs="Times New Roman"/>
          <w:sz w:val="28"/>
          <w:szCs w:val="28"/>
        </w:rPr>
        <w:t>«Допризывна</w:t>
      </w:r>
      <w:r w:rsidR="000A5758">
        <w:rPr>
          <w:rFonts w:ascii="Times New Roman" w:hAnsi="Times New Roman" w:cs="Times New Roman"/>
          <w:sz w:val="28"/>
          <w:szCs w:val="28"/>
        </w:rPr>
        <w:t xml:space="preserve">я подготовка граждан </w:t>
      </w:r>
    </w:p>
    <w:p w:rsidR="00E3503D" w:rsidRDefault="000A5758" w:rsidP="00D558DC">
      <w:pPr>
        <w:pStyle w:val="ConsPlusNormal"/>
        <w:widowControl/>
        <w:ind w:left="8505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905CAB" w:rsidRPr="00E3503D">
        <w:rPr>
          <w:rFonts w:ascii="Times New Roman" w:hAnsi="Times New Roman" w:cs="Times New Roman"/>
          <w:sz w:val="28"/>
          <w:szCs w:val="28"/>
        </w:rPr>
        <w:t>Федерации</w:t>
      </w:r>
      <w:r w:rsidR="00E3503D">
        <w:rPr>
          <w:rFonts w:ascii="Times New Roman" w:hAnsi="Times New Roman" w:cs="Times New Roman"/>
          <w:sz w:val="28"/>
          <w:szCs w:val="28"/>
        </w:rPr>
        <w:t xml:space="preserve"> </w:t>
      </w:r>
      <w:r w:rsidR="00905CAB" w:rsidRPr="00E3503D">
        <w:rPr>
          <w:rFonts w:ascii="Times New Roman" w:hAnsi="Times New Roman" w:cs="Times New Roman"/>
          <w:sz w:val="28"/>
          <w:szCs w:val="28"/>
        </w:rPr>
        <w:t xml:space="preserve">в </w:t>
      </w:r>
      <w:r w:rsidR="00E3503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05CAB" w:rsidRPr="00E3503D" w:rsidRDefault="00E3503D" w:rsidP="00D558DC">
      <w:pPr>
        <w:pStyle w:val="ConsPlusNormal"/>
        <w:widowControl/>
        <w:ind w:left="8505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2012-</w:t>
      </w:r>
      <w:r w:rsidR="00905CAB" w:rsidRPr="00E3503D">
        <w:rPr>
          <w:rFonts w:ascii="Times New Roman" w:hAnsi="Times New Roman" w:cs="Times New Roman"/>
          <w:sz w:val="28"/>
          <w:szCs w:val="28"/>
        </w:rPr>
        <w:t>2016 годы»</w:t>
      </w:r>
    </w:p>
    <w:p w:rsidR="00E3503D" w:rsidRDefault="00E3503D" w:rsidP="00B04C8A">
      <w:pPr>
        <w:jc w:val="center"/>
      </w:pPr>
    </w:p>
    <w:p w:rsidR="00B04C8A" w:rsidRPr="00E3503D" w:rsidRDefault="00B04C8A" w:rsidP="00B04C8A">
      <w:pPr>
        <w:jc w:val="center"/>
      </w:pPr>
    </w:p>
    <w:p w:rsidR="00905CAB" w:rsidRPr="00E3503D" w:rsidRDefault="00E3503D" w:rsidP="00B04C8A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3503D">
        <w:rPr>
          <w:rFonts w:ascii="Times New Roman" w:hAnsi="Times New Roman" w:cs="Times New Roman"/>
          <w:sz w:val="28"/>
          <w:szCs w:val="28"/>
        </w:rPr>
        <w:t>СВОДНЫЕ ФИНАНСОВЫЕ ЗАТРАТЫ</w:t>
      </w:r>
    </w:p>
    <w:p w:rsidR="00905CAB" w:rsidRPr="00E3503D" w:rsidRDefault="00957F4A" w:rsidP="00B04C8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долгосрочной целевой</w:t>
      </w:r>
      <w:r w:rsidR="00905CAB" w:rsidRPr="00E3503D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</w:t>
      </w:r>
      <w:r w:rsidR="00905CAB" w:rsidRPr="00E3503D">
        <w:rPr>
          <w:rFonts w:ascii="Times New Roman" w:hAnsi="Times New Roman" w:cs="Times New Roman"/>
          <w:b/>
          <w:sz w:val="28"/>
          <w:szCs w:val="28"/>
        </w:rPr>
        <w:t xml:space="preserve"> «Допризывная подготовка граждан Российской Федерации</w:t>
      </w:r>
    </w:p>
    <w:p w:rsidR="00905CAB" w:rsidRDefault="00905CAB" w:rsidP="00B04C8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CC5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E3503D" w:rsidRPr="00DC4CC5">
        <w:rPr>
          <w:rFonts w:ascii="Times New Roman" w:hAnsi="Times New Roman" w:cs="Times New Roman"/>
          <w:b/>
          <w:sz w:val="28"/>
          <w:szCs w:val="28"/>
        </w:rPr>
        <w:t>Новосибирской области на 2012-</w:t>
      </w:r>
      <w:r w:rsidRPr="00DC4CC5">
        <w:rPr>
          <w:rFonts w:ascii="Times New Roman" w:hAnsi="Times New Roman" w:cs="Times New Roman"/>
          <w:b/>
          <w:sz w:val="28"/>
          <w:szCs w:val="28"/>
        </w:rPr>
        <w:t>2016 годы»</w:t>
      </w:r>
    </w:p>
    <w:p w:rsidR="003900F3" w:rsidRPr="00DC4CC5" w:rsidRDefault="003900F3" w:rsidP="000C4B6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03D" w:rsidRPr="00CF7962" w:rsidRDefault="00E3503D" w:rsidP="00905CAB">
      <w:pPr>
        <w:rPr>
          <w:sz w:val="16"/>
          <w:szCs w:val="16"/>
        </w:rPr>
      </w:pPr>
    </w:p>
    <w:tbl>
      <w:tblPr>
        <w:tblW w:w="14693" w:type="dxa"/>
        <w:jc w:val="center"/>
        <w:tblLayout w:type="fixed"/>
        <w:tblLook w:val="0000" w:firstRow="0" w:lastRow="0" w:firstColumn="0" w:lastColumn="0" w:noHBand="0" w:noVBand="0"/>
      </w:tblPr>
      <w:tblGrid>
        <w:gridCol w:w="3955"/>
        <w:gridCol w:w="1558"/>
        <w:gridCol w:w="1620"/>
        <w:gridCol w:w="1620"/>
        <w:gridCol w:w="1440"/>
        <w:gridCol w:w="1464"/>
        <w:gridCol w:w="1236"/>
        <w:gridCol w:w="1800"/>
      </w:tblGrid>
      <w:tr w:rsidR="00EE4A2C" w:rsidRPr="00E3503D" w:rsidTr="00B10BD2">
        <w:trPr>
          <w:trHeight w:val="296"/>
          <w:jc w:val="center"/>
        </w:trPr>
        <w:tc>
          <w:tcPr>
            <w:tcW w:w="395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E4A2C" w:rsidRPr="00B10BD2" w:rsidRDefault="00EE4A2C" w:rsidP="00D558DC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Источники и направления расходов</w:t>
            </w:r>
            <w:r w:rsidR="00DC4CC5" w:rsidRPr="00B10BD2">
              <w:rPr>
                <w:sz w:val="24"/>
                <w:szCs w:val="24"/>
              </w:rPr>
              <w:t xml:space="preserve"> в разрезе государственных заказчиков </w:t>
            </w:r>
            <w:r w:rsidR="00D558DC">
              <w:rPr>
                <w:sz w:val="24"/>
                <w:szCs w:val="24"/>
              </w:rPr>
              <w:t>П</w:t>
            </w:r>
            <w:r w:rsidR="00DC4CC5" w:rsidRPr="00B10BD2">
              <w:rPr>
                <w:sz w:val="24"/>
                <w:szCs w:val="24"/>
              </w:rPr>
              <w:t>рограммы (главных распорядителей бюджетных средств)</w:t>
            </w:r>
          </w:p>
        </w:tc>
        <w:tc>
          <w:tcPr>
            <w:tcW w:w="89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E4A2C" w:rsidRPr="00B10BD2" w:rsidRDefault="00EE4A2C" w:rsidP="00905CA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Финансовые затраты, тыс.</w:t>
            </w:r>
            <w:r w:rsidR="00B10BD2">
              <w:rPr>
                <w:sz w:val="24"/>
                <w:szCs w:val="24"/>
              </w:rPr>
              <w:t xml:space="preserve"> </w:t>
            </w:r>
            <w:r w:rsidRPr="00B10BD2">
              <w:rPr>
                <w:sz w:val="24"/>
                <w:szCs w:val="24"/>
              </w:rPr>
              <w:t xml:space="preserve">рублей, в ценах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B10BD2">
                <w:rPr>
                  <w:sz w:val="24"/>
                  <w:szCs w:val="24"/>
                </w:rPr>
                <w:t>2011 г</w:t>
              </w:r>
              <w:r w:rsidR="00D558DC">
                <w:rPr>
                  <w:sz w:val="24"/>
                  <w:szCs w:val="24"/>
                </w:rPr>
                <w:t>ода</w:t>
              </w:r>
            </w:smartTag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4A2C" w:rsidRPr="00B10BD2" w:rsidRDefault="00EE4A2C" w:rsidP="00905CA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Примечание</w:t>
            </w:r>
          </w:p>
        </w:tc>
      </w:tr>
      <w:tr w:rsidR="00EE4A2C" w:rsidRPr="00E3503D" w:rsidTr="00B10BD2">
        <w:trPr>
          <w:trHeight w:val="270"/>
          <w:jc w:val="center"/>
        </w:trPr>
        <w:tc>
          <w:tcPr>
            <w:tcW w:w="3955" w:type="dxa"/>
            <w:vMerge/>
            <w:tcBorders>
              <w:left w:val="single" w:sz="4" w:space="0" w:color="000000"/>
            </w:tcBorders>
          </w:tcPr>
          <w:p w:rsidR="00EE4A2C" w:rsidRPr="00B10BD2" w:rsidRDefault="00EE4A2C" w:rsidP="00905CAB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E4A2C" w:rsidRPr="00B10BD2" w:rsidRDefault="00D558DC" w:rsidP="00905C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EE4A2C" w:rsidRPr="00B10BD2">
              <w:rPr>
                <w:sz w:val="24"/>
                <w:szCs w:val="24"/>
              </w:rPr>
              <w:t>сего</w:t>
            </w:r>
          </w:p>
        </w:tc>
        <w:tc>
          <w:tcPr>
            <w:tcW w:w="7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A2C" w:rsidRPr="00B10BD2" w:rsidRDefault="00B10BD2" w:rsidP="00905C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EE4A2C" w:rsidRPr="00B10BD2">
              <w:rPr>
                <w:sz w:val="24"/>
                <w:szCs w:val="24"/>
              </w:rPr>
              <w:t xml:space="preserve"> том числе по годам</w:t>
            </w:r>
            <w:r w:rsidR="002D4746">
              <w:rPr>
                <w:sz w:val="24"/>
                <w:szCs w:val="24"/>
              </w:rPr>
              <w:t>:</w:t>
            </w:r>
            <w:r w:rsidR="00EE4A2C" w:rsidRPr="00B10B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E4A2C" w:rsidRPr="00B10BD2" w:rsidRDefault="00EE4A2C" w:rsidP="00905CAB">
            <w:pPr>
              <w:jc w:val="center"/>
              <w:rPr>
                <w:sz w:val="24"/>
                <w:szCs w:val="24"/>
              </w:rPr>
            </w:pPr>
          </w:p>
        </w:tc>
      </w:tr>
      <w:tr w:rsidR="00EE4A2C" w:rsidRPr="00E3503D" w:rsidTr="00B10BD2">
        <w:trPr>
          <w:jc w:val="center"/>
        </w:trPr>
        <w:tc>
          <w:tcPr>
            <w:tcW w:w="395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E4A2C" w:rsidRPr="00B10BD2" w:rsidRDefault="00EE4A2C" w:rsidP="00905CAB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E4A2C" w:rsidRPr="00B10BD2" w:rsidRDefault="00EE4A2C" w:rsidP="00905CA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A2C" w:rsidRPr="00B10BD2" w:rsidRDefault="00EE4A2C" w:rsidP="00905CA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2012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A2C" w:rsidRPr="00B10BD2" w:rsidRDefault="00EE4A2C" w:rsidP="00905CA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2013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A2C" w:rsidRPr="00B10BD2" w:rsidRDefault="00EE4A2C" w:rsidP="00905CA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2014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A2C" w:rsidRPr="00B10BD2" w:rsidRDefault="00EE4A2C" w:rsidP="00905CA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2015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A2C" w:rsidRPr="00B10BD2" w:rsidRDefault="00EE4A2C" w:rsidP="00905CA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2016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A2C" w:rsidRPr="00B10BD2" w:rsidRDefault="00EE4A2C" w:rsidP="00905CAB">
            <w:pPr>
              <w:rPr>
                <w:sz w:val="24"/>
                <w:szCs w:val="24"/>
              </w:rPr>
            </w:pPr>
          </w:p>
        </w:tc>
      </w:tr>
      <w:tr w:rsidR="00B6584D" w:rsidRPr="00E3503D" w:rsidTr="00B10BD2">
        <w:trPr>
          <w:trHeight w:val="295"/>
          <w:jc w:val="center"/>
        </w:trPr>
        <w:tc>
          <w:tcPr>
            <w:tcW w:w="146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4D" w:rsidRPr="00D558DC" w:rsidRDefault="00862A0C" w:rsidP="00862A0C">
            <w:pPr>
              <w:rPr>
                <w:sz w:val="24"/>
                <w:szCs w:val="24"/>
              </w:rPr>
            </w:pPr>
            <w:r w:rsidRPr="00D558DC">
              <w:rPr>
                <w:sz w:val="24"/>
                <w:szCs w:val="24"/>
              </w:rPr>
              <w:t>Министерство образования, науки и инновационной политики Новосибирской области</w:t>
            </w:r>
          </w:p>
        </w:tc>
      </w:tr>
      <w:tr w:rsidR="00B6584D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84D" w:rsidRPr="00B10BD2" w:rsidRDefault="00B6584D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Всего финансовых затрат, </w:t>
            </w:r>
          </w:p>
          <w:p w:rsidR="00B6584D" w:rsidRPr="00B10BD2" w:rsidRDefault="00B6584D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B10BD2">
              <w:rPr>
                <w:sz w:val="24"/>
                <w:szCs w:val="24"/>
              </w:rPr>
              <w:t>из</w:t>
            </w:r>
            <w:proofErr w:type="gramEnd"/>
            <w:r w:rsidRPr="00B10BD2">
              <w:rPr>
                <w:sz w:val="24"/>
                <w:szCs w:val="24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84D" w:rsidRPr="00B10BD2" w:rsidRDefault="00DA3BE6" w:rsidP="00B5587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95285,0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84D" w:rsidRPr="00B10BD2" w:rsidRDefault="009C2676" w:rsidP="009C2676">
            <w:pPr>
              <w:pStyle w:val="ConsPlusNormal"/>
              <w:widowControl/>
              <w:snapToGrid w:val="0"/>
              <w:ind w:right="-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BD2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84D" w:rsidRPr="00B10BD2" w:rsidRDefault="00F46E69" w:rsidP="009C2676">
            <w:pPr>
              <w:pStyle w:val="ConsPlusNormal"/>
              <w:widowControl/>
              <w:snapToGrid w:val="0"/>
              <w:ind w:right="-7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24050,0 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84D" w:rsidRPr="00B10BD2" w:rsidRDefault="00B0355A" w:rsidP="006E1660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12550,0</w:t>
            </w:r>
            <w:r w:rsidR="00F46E69" w:rsidRPr="00B10BD2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84D" w:rsidRPr="00B10BD2" w:rsidRDefault="00476B8A" w:rsidP="00B0355A">
            <w:pPr>
              <w:ind w:right="-83"/>
              <w:jc w:val="center"/>
              <w:rPr>
                <w:sz w:val="24"/>
                <w:szCs w:val="24"/>
              </w:rPr>
            </w:pPr>
            <w:r w:rsidRPr="00B10BD2">
              <w:rPr>
                <w:color w:val="000000"/>
                <w:sz w:val="24"/>
                <w:szCs w:val="24"/>
              </w:rPr>
              <w:t>243</w:t>
            </w:r>
            <w:r w:rsidR="00B0355A">
              <w:rPr>
                <w:color w:val="000000"/>
                <w:sz w:val="24"/>
                <w:szCs w:val="24"/>
              </w:rPr>
              <w:t>6</w:t>
            </w:r>
            <w:r w:rsidRPr="00B10BD2">
              <w:rPr>
                <w:color w:val="000000"/>
                <w:sz w:val="24"/>
                <w:szCs w:val="24"/>
              </w:rPr>
              <w:t>5,0</w:t>
            </w:r>
            <w:r w:rsidR="00F46E69" w:rsidRPr="00B10BD2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84D" w:rsidRPr="00B10BD2" w:rsidRDefault="006E1660" w:rsidP="00B558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24320,0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4D" w:rsidRPr="00B10BD2" w:rsidRDefault="00B6584D" w:rsidP="001E3F74">
            <w:pPr>
              <w:rPr>
                <w:sz w:val="24"/>
                <w:szCs w:val="24"/>
              </w:rPr>
            </w:pPr>
          </w:p>
        </w:tc>
      </w:tr>
      <w:tr w:rsidR="00B6584D" w:rsidRPr="00E3503D" w:rsidTr="00FA3891">
        <w:trPr>
          <w:trHeight w:val="302"/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84D" w:rsidRPr="00CF7962" w:rsidRDefault="00B6584D" w:rsidP="00FA3891">
            <w:pPr>
              <w:rPr>
                <w:sz w:val="24"/>
                <w:szCs w:val="24"/>
                <w:lang w:val="en-US"/>
              </w:rPr>
            </w:pPr>
            <w:r w:rsidRPr="00B10BD2">
              <w:rPr>
                <w:sz w:val="24"/>
                <w:szCs w:val="24"/>
              </w:rPr>
              <w:t>федерального бюджета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84D" w:rsidRPr="00B10BD2" w:rsidRDefault="00B6584D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84D" w:rsidRPr="00B10BD2" w:rsidRDefault="00B6584D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84D" w:rsidRPr="00B10BD2" w:rsidRDefault="00B6584D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84D" w:rsidRPr="00B10BD2" w:rsidRDefault="00B6584D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84D" w:rsidRPr="00B10BD2" w:rsidRDefault="00B6584D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84D" w:rsidRPr="00B10BD2" w:rsidRDefault="00B6584D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4D" w:rsidRPr="00B10BD2" w:rsidRDefault="00B6584D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F46E69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E69" w:rsidRPr="00B10BD2" w:rsidRDefault="00F46E69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областного бюджета Новосибирской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E69" w:rsidRPr="00B10BD2" w:rsidRDefault="00DA3BE6" w:rsidP="00B5587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94700,0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E69" w:rsidRPr="00B10BD2" w:rsidRDefault="00F46E69" w:rsidP="00B5587B">
            <w:pPr>
              <w:pStyle w:val="ConsPlusNormal"/>
              <w:widowControl/>
              <w:snapToGrid w:val="0"/>
              <w:ind w:right="-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BD2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E69" w:rsidRPr="00B10BD2" w:rsidRDefault="00F46E69" w:rsidP="00E222B6">
            <w:pPr>
              <w:pStyle w:val="ConsPlusNormal"/>
              <w:widowControl/>
              <w:snapToGrid w:val="0"/>
              <w:ind w:right="-7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24050,0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E69" w:rsidRPr="00B10BD2" w:rsidRDefault="00B0355A" w:rsidP="00E222B6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12550,0</w:t>
            </w:r>
            <w:r w:rsidR="00F46E69" w:rsidRPr="00B10BD2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E69" w:rsidRPr="00B10BD2" w:rsidRDefault="00F46E69" w:rsidP="00E222B6">
            <w:pPr>
              <w:ind w:right="-83"/>
              <w:jc w:val="center"/>
              <w:rPr>
                <w:sz w:val="24"/>
                <w:szCs w:val="24"/>
              </w:rPr>
            </w:pPr>
            <w:r w:rsidRPr="00B10BD2">
              <w:rPr>
                <w:color w:val="000000"/>
                <w:sz w:val="24"/>
                <w:szCs w:val="24"/>
              </w:rPr>
              <w:t xml:space="preserve">24050,0 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E69" w:rsidRPr="00B10BD2" w:rsidRDefault="006E1660" w:rsidP="00B558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24050</w:t>
            </w:r>
            <w:r w:rsidR="00F46E69" w:rsidRPr="00B10BD2">
              <w:rPr>
                <w:sz w:val="24"/>
                <w:szCs w:val="24"/>
              </w:rPr>
              <w:t>,0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E69" w:rsidRPr="00B10BD2" w:rsidRDefault="00F46E69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476B8A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B8A" w:rsidRPr="00FA3891" w:rsidRDefault="00476B8A" w:rsidP="00E17BF2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местных бюджетов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B8A" w:rsidRPr="006E1660" w:rsidRDefault="00B0355A" w:rsidP="00B6584D">
            <w:pPr>
              <w:pStyle w:val="ConsPlusNormal"/>
              <w:widowControl/>
              <w:snapToGrid w:val="0"/>
              <w:ind w:right="-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  <w:r w:rsidR="006E1660" w:rsidRPr="006E166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B8A" w:rsidRPr="00D558DC" w:rsidRDefault="00476B8A" w:rsidP="00B6584D">
            <w:pPr>
              <w:pStyle w:val="ConsPlusNormal"/>
              <w:widowControl/>
              <w:snapToGrid w:val="0"/>
              <w:ind w:right="-7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B8A" w:rsidRPr="00D558DC" w:rsidRDefault="00476B8A" w:rsidP="00B6584D">
            <w:pPr>
              <w:ind w:right="-108"/>
              <w:jc w:val="center"/>
              <w:rPr>
                <w:sz w:val="24"/>
                <w:szCs w:val="24"/>
              </w:rPr>
            </w:pPr>
            <w:r w:rsidRPr="00D558DC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B8A" w:rsidRPr="00B10BD2" w:rsidRDefault="00B0355A" w:rsidP="00515CF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B8A" w:rsidRPr="00B10BD2" w:rsidRDefault="00476B8A" w:rsidP="00B0355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B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035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10BD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B8A" w:rsidRPr="00B10BD2" w:rsidRDefault="00476B8A" w:rsidP="00515CF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BD2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B8A" w:rsidRPr="00B10BD2" w:rsidRDefault="00476B8A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CF7962" w:rsidRDefault="009C2676" w:rsidP="00D558DC">
            <w:pPr>
              <w:rPr>
                <w:sz w:val="24"/>
                <w:szCs w:val="24"/>
                <w:lang w:val="en-US"/>
              </w:rPr>
            </w:pPr>
            <w:r w:rsidRPr="00B10BD2">
              <w:rPr>
                <w:sz w:val="24"/>
                <w:szCs w:val="24"/>
              </w:rPr>
              <w:t>внебюджетных источников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Капитальные вложения,</w:t>
            </w:r>
          </w:p>
          <w:p w:rsidR="009C2676" w:rsidRPr="00B10BD2" w:rsidRDefault="009C2676" w:rsidP="00E17BF2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lastRenderedPageBreak/>
              <w:t xml:space="preserve">в том числе </w:t>
            </w:r>
            <w:proofErr w:type="gramStart"/>
            <w:r w:rsidRPr="00B10BD2">
              <w:rPr>
                <w:sz w:val="24"/>
                <w:szCs w:val="24"/>
              </w:rPr>
              <w:t>из</w:t>
            </w:r>
            <w:proofErr w:type="gramEnd"/>
            <w:r w:rsidRPr="00B10BD2">
              <w:rPr>
                <w:sz w:val="24"/>
                <w:szCs w:val="24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lastRenderedPageBreak/>
              <w:t>федерального бюджета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областного бюджета Новосибирской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местных бюджетов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внебюджетных источников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0BD2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НИОКР</w:t>
            </w:r>
            <w:r w:rsidR="00FA3891" w:rsidRPr="00FA3891">
              <w:rPr>
                <w:sz w:val="24"/>
                <w:szCs w:val="24"/>
                <w:vertAlign w:val="superscript"/>
              </w:rPr>
              <w:t>**</w:t>
            </w:r>
            <w:r w:rsidR="00B10BD2" w:rsidRPr="00B10BD2">
              <w:rPr>
                <w:sz w:val="24"/>
                <w:szCs w:val="24"/>
              </w:rPr>
              <w:t>,</w:t>
            </w:r>
          </w:p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B10BD2">
              <w:rPr>
                <w:sz w:val="24"/>
                <w:szCs w:val="24"/>
              </w:rPr>
              <w:t>из</w:t>
            </w:r>
            <w:proofErr w:type="gramEnd"/>
            <w:r w:rsidRPr="00B10BD2">
              <w:rPr>
                <w:sz w:val="24"/>
                <w:szCs w:val="24"/>
              </w:rPr>
              <w:t xml:space="preserve">: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федерального бюджета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областного бюджета Новосибирской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местных бюджетов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внебюджетных источников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6584D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0BD2" w:rsidRDefault="009C2676" w:rsidP="00E17BF2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Прочие расходы, </w:t>
            </w:r>
          </w:p>
          <w:p w:rsidR="009C2676" w:rsidRPr="00B10BD2" w:rsidRDefault="009C2676" w:rsidP="00E17BF2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B10BD2">
              <w:rPr>
                <w:sz w:val="24"/>
                <w:szCs w:val="24"/>
              </w:rPr>
              <w:t>из</w:t>
            </w:r>
            <w:proofErr w:type="gramEnd"/>
            <w:r w:rsidRPr="00B10BD2">
              <w:rPr>
                <w:sz w:val="24"/>
                <w:szCs w:val="24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bCs/>
                <w:sz w:val="24"/>
                <w:szCs w:val="24"/>
              </w:rPr>
            </w:pPr>
            <w:r w:rsidRPr="00B10BD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bCs/>
                <w:sz w:val="24"/>
                <w:szCs w:val="24"/>
              </w:rPr>
            </w:pPr>
            <w:r w:rsidRPr="00B10BD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bCs/>
                <w:sz w:val="24"/>
                <w:szCs w:val="24"/>
              </w:rPr>
            </w:pPr>
            <w:r w:rsidRPr="00B10BD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bCs/>
                <w:sz w:val="24"/>
                <w:szCs w:val="24"/>
              </w:rPr>
            </w:pPr>
            <w:r w:rsidRPr="00B10BD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bCs/>
                <w:sz w:val="24"/>
                <w:szCs w:val="24"/>
              </w:rPr>
            </w:pPr>
            <w:r w:rsidRPr="00B10BD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bCs/>
                <w:sz w:val="24"/>
                <w:szCs w:val="24"/>
              </w:rPr>
            </w:pPr>
            <w:r w:rsidRPr="00B10BD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федерального бюджета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областного бюджета Новосибирской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местных бюджетов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внебюджетных источников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146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D558DC" w:rsidRDefault="009C2676" w:rsidP="00862A0C">
            <w:pPr>
              <w:rPr>
                <w:sz w:val="24"/>
                <w:szCs w:val="24"/>
              </w:rPr>
            </w:pPr>
            <w:r w:rsidRPr="00D558DC">
              <w:rPr>
                <w:sz w:val="24"/>
                <w:szCs w:val="24"/>
              </w:rPr>
              <w:t>Министерство труда, занятости и трудовых ресурсов Новосибирской области</w:t>
            </w:r>
          </w:p>
        </w:tc>
      </w:tr>
      <w:tr w:rsidR="00DB5FAF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FAF" w:rsidRPr="00B10BD2" w:rsidRDefault="00DB5FAF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Всего финансовых затрат, </w:t>
            </w:r>
          </w:p>
          <w:p w:rsidR="00DB5FAF" w:rsidRPr="00B10BD2" w:rsidRDefault="00DB5FAF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B10BD2">
              <w:rPr>
                <w:sz w:val="24"/>
                <w:szCs w:val="24"/>
              </w:rPr>
              <w:t>из</w:t>
            </w:r>
            <w:proofErr w:type="gramEnd"/>
            <w:r w:rsidRPr="00B10BD2">
              <w:rPr>
                <w:sz w:val="24"/>
                <w:szCs w:val="24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FAF" w:rsidRPr="00B10BD2" w:rsidRDefault="006E1660" w:rsidP="00E17B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24890</w:t>
            </w:r>
            <w:r w:rsidR="00DB5FAF" w:rsidRPr="00B10BD2">
              <w:rPr>
                <w:sz w:val="24"/>
                <w:szCs w:val="24"/>
              </w:rPr>
              <w:t>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FAF" w:rsidRPr="00B10BD2" w:rsidRDefault="00DB5FAF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20000,0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FAF" w:rsidRPr="00B10BD2" w:rsidRDefault="00DB5FAF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4890,0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FAF" w:rsidRPr="00B10BD2" w:rsidRDefault="006E1660" w:rsidP="00DB5F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FAF" w:rsidRPr="00B10BD2" w:rsidRDefault="006E1660" w:rsidP="00DB5F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FAF" w:rsidRPr="00B10BD2" w:rsidRDefault="006E1660" w:rsidP="00E17B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FAF" w:rsidRPr="00B10BD2" w:rsidRDefault="00DB5FAF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FA3891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федерального бюджета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DB5FAF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FAF" w:rsidRPr="00B10BD2" w:rsidRDefault="00DB5FAF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областного бюджета Новосибирской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FAF" w:rsidRPr="00B10BD2" w:rsidRDefault="006E1660" w:rsidP="00B558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24890</w:t>
            </w:r>
            <w:r w:rsidR="00DB5FAF" w:rsidRPr="00B10BD2">
              <w:rPr>
                <w:sz w:val="24"/>
                <w:szCs w:val="24"/>
              </w:rPr>
              <w:t>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FAF" w:rsidRPr="00B10BD2" w:rsidRDefault="00DB5FAF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20000,0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FAF" w:rsidRPr="00B10BD2" w:rsidRDefault="00DB5FAF" w:rsidP="00DB5FAF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4890,0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FAF" w:rsidRPr="00B10BD2" w:rsidRDefault="006E1660" w:rsidP="00DB5F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FAF" w:rsidRPr="00B10BD2" w:rsidRDefault="006E1660" w:rsidP="00DB5F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FAF" w:rsidRPr="00B10BD2" w:rsidRDefault="006E1660" w:rsidP="00B558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FAF" w:rsidRPr="00B10BD2" w:rsidRDefault="00DB5FAF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местных бюджетов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внебюджетных источников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Капитальные вложения,</w:t>
            </w:r>
          </w:p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B10BD2">
              <w:rPr>
                <w:sz w:val="24"/>
                <w:szCs w:val="24"/>
              </w:rPr>
              <w:t>из</w:t>
            </w:r>
            <w:proofErr w:type="gramEnd"/>
            <w:r w:rsidRPr="00B10BD2">
              <w:rPr>
                <w:sz w:val="24"/>
                <w:szCs w:val="24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федерального бюджета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областного бюджета Новосибирской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местных бюджетов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внебюджетных источников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0BD2" w:rsidRDefault="00B10BD2" w:rsidP="00B558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НИОКР</w:t>
            </w:r>
            <w:r w:rsidR="00FA3891" w:rsidRPr="00FA3891">
              <w:rPr>
                <w:sz w:val="24"/>
                <w:szCs w:val="24"/>
                <w:vertAlign w:val="superscript"/>
              </w:rPr>
              <w:t>**</w:t>
            </w:r>
            <w:r>
              <w:rPr>
                <w:sz w:val="24"/>
                <w:szCs w:val="24"/>
              </w:rPr>
              <w:t xml:space="preserve">, </w:t>
            </w:r>
          </w:p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B10BD2">
              <w:rPr>
                <w:sz w:val="24"/>
                <w:szCs w:val="24"/>
              </w:rPr>
              <w:t>из</w:t>
            </w:r>
            <w:proofErr w:type="gramEnd"/>
            <w:r w:rsidRPr="00B10BD2">
              <w:rPr>
                <w:sz w:val="24"/>
                <w:szCs w:val="24"/>
              </w:rPr>
              <w:t xml:space="preserve">: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федерального бюджета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областного бюджета Новосибирской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местных бюджетов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внебюджетных источников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Прочие расходы, </w:t>
            </w:r>
          </w:p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B10BD2">
              <w:rPr>
                <w:sz w:val="24"/>
                <w:szCs w:val="24"/>
              </w:rPr>
              <w:t>из</w:t>
            </w:r>
            <w:proofErr w:type="gramEnd"/>
            <w:r w:rsidRPr="00B10BD2">
              <w:rPr>
                <w:sz w:val="24"/>
                <w:szCs w:val="24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федерального бюджета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областного бюджета Новосибирской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местных бюджетов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внебюджетных источников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146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D558DC" w:rsidRDefault="002B04E8" w:rsidP="00862A0C">
            <w:pPr>
              <w:rPr>
                <w:sz w:val="24"/>
                <w:szCs w:val="24"/>
              </w:rPr>
            </w:pPr>
            <w:r w:rsidRPr="00D558DC">
              <w:rPr>
                <w:sz w:val="24"/>
                <w:szCs w:val="24"/>
              </w:rPr>
              <w:t>Министерство региональной политики</w:t>
            </w:r>
            <w:r w:rsidR="009C2676" w:rsidRPr="00D558DC">
              <w:rPr>
                <w:sz w:val="24"/>
                <w:szCs w:val="24"/>
              </w:rPr>
              <w:t xml:space="preserve"> Новосибирской области</w:t>
            </w: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Всего финансовых затрат, </w:t>
            </w:r>
          </w:p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B10BD2">
              <w:rPr>
                <w:sz w:val="24"/>
                <w:szCs w:val="24"/>
              </w:rPr>
              <w:t>из</w:t>
            </w:r>
            <w:proofErr w:type="gramEnd"/>
            <w:r w:rsidRPr="00B10BD2">
              <w:rPr>
                <w:sz w:val="24"/>
                <w:szCs w:val="24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6E1660" w:rsidP="00E17B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C2676" w:rsidRPr="00B10BD2">
              <w:rPr>
                <w:sz w:val="24"/>
                <w:szCs w:val="24"/>
              </w:rPr>
              <w:t>00,0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400,0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DB5FAF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DB5FAF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DB5FAF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6E1660" w:rsidP="00E17B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федерального бюджета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областного бюджета Новосибирской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6E1660" w:rsidP="00B558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C2676" w:rsidRPr="00B10BD2">
              <w:rPr>
                <w:sz w:val="24"/>
                <w:szCs w:val="24"/>
              </w:rPr>
              <w:t>00,0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400,0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DB5FAF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DB5FAF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DB5FAF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6E1660" w:rsidP="00B558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местных бюджетов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внебюджетных источников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Капитальные вложения,</w:t>
            </w:r>
          </w:p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B10BD2">
              <w:rPr>
                <w:sz w:val="24"/>
                <w:szCs w:val="24"/>
              </w:rPr>
              <w:t>из</w:t>
            </w:r>
            <w:proofErr w:type="gramEnd"/>
            <w:r w:rsidRPr="00B10BD2">
              <w:rPr>
                <w:sz w:val="24"/>
                <w:szCs w:val="24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федерального бюджета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областного бюджета Новосибирской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CF7962" w:rsidRDefault="009C2676" w:rsidP="00D558DC">
            <w:pPr>
              <w:rPr>
                <w:sz w:val="24"/>
                <w:szCs w:val="24"/>
                <w:lang w:val="en-US"/>
              </w:rPr>
            </w:pPr>
            <w:r w:rsidRPr="00B10BD2">
              <w:rPr>
                <w:sz w:val="24"/>
                <w:szCs w:val="24"/>
              </w:rPr>
              <w:t>местных бюджетов</w:t>
            </w:r>
            <w:r w:rsidR="00CF7962" w:rsidRPr="00FA3891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FA3891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внебюджетных источников</w:t>
            </w:r>
            <w:r w:rsidR="00CF7962" w:rsidRPr="003900F3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НИОКР</w:t>
            </w:r>
            <w:r w:rsidR="00CF7962" w:rsidRPr="003900F3">
              <w:rPr>
                <w:sz w:val="24"/>
                <w:szCs w:val="24"/>
                <w:vertAlign w:val="superscript"/>
              </w:rPr>
              <w:t>**</w:t>
            </w:r>
            <w:r w:rsidR="00B10BD2">
              <w:rPr>
                <w:sz w:val="24"/>
                <w:szCs w:val="24"/>
              </w:rPr>
              <w:t>,</w:t>
            </w:r>
          </w:p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 в том числе </w:t>
            </w:r>
            <w:proofErr w:type="gramStart"/>
            <w:r w:rsidRPr="00B10BD2">
              <w:rPr>
                <w:sz w:val="24"/>
                <w:szCs w:val="24"/>
              </w:rPr>
              <w:t>из</w:t>
            </w:r>
            <w:proofErr w:type="gramEnd"/>
            <w:r w:rsidRPr="00B10BD2">
              <w:rPr>
                <w:sz w:val="24"/>
                <w:szCs w:val="24"/>
              </w:rPr>
              <w:t xml:space="preserve">: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3900F3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федерального бюджета</w:t>
            </w:r>
            <w:r w:rsidR="00CF7962" w:rsidRPr="003900F3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областного бюджета Новосибирской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3900F3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местных бюджетов</w:t>
            </w:r>
            <w:r w:rsidR="00CF7962" w:rsidRPr="003900F3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3900F3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внебюджетных источников</w:t>
            </w:r>
            <w:r w:rsidR="00CF7962" w:rsidRPr="003900F3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Прочие расходы, </w:t>
            </w:r>
          </w:p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B10BD2">
              <w:rPr>
                <w:sz w:val="24"/>
                <w:szCs w:val="24"/>
              </w:rPr>
              <w:t>из</w:t>
            </w:r>
            <w:proofErr w:type="gramEnd"/>
            <w:r w:rsidRPr="00B10BD2">
              <w:rPr>
                <w:sz w:val="24"/>
                <w:szCs w:val="24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3900F3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федерального бюджета</w:t>
            </w:r>
            <w:r w:rsidR="00CF7962" w:rsidRPr="003900F3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областного бюджета Новосибирской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3900F3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местных бюджетов</w:t>
            </w:r>
            <w:r w:rsidR="00CF7962" w:rsidRPr="003900F3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3900F3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внебюджетных источников</w:t>
            </w:r>
            <w:r w:rsidR="00CF7962" w:rsidRPr="003900F3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146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D558DC" w:rsidRDefault="00DD5765" w:rsidP="00862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по П</w:t>
            </w:r>
            <w:r w:rsidR="009C2676" w:rsidRPr="00D558DC">
              <w:rPr>
                <w:sz w:val="24"/>
                <w:szCs w:val="24"/>
              </w:rPr>
              <w:t>рограмме:</w:t>
            </w:r>
          </w:p>
        </w:tc>
      </w:tr>
      <w:tr w:rsidR="006E1660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B10BD2" w:rsidRDefault="006E1660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Всего финансовых затрат, </w:t>
            </w:r>
          </w:p>
          <w:p w:rsidR="006E1660" w:rsidRPr="00B10BD2" w:rsidRDefault="006E1660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B10BD2">
              <w:rPr>
                <w:sz w:val="24"/>
                <w:szCs w:val="24"/>
              </w:rPr>
              <w:t>из</w:t>
            </w:r>
            <w:proofErr w:type="gramEnd"/>
            <w:r w:rsidRPr="00B10BD2">
              <w:rPr>
                <w:sz w:val="24"/>
                <w:szCs w:val="24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A41114" w:rsidRDefault="0094159A" w:rsidP="0073209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120575,0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A41114" w:rsidRDefault="006E1660" w:rsidP="006E1660">
            <w:pPr>
              <w:pStyle w:val="ConsPlusNormal"/>
              <w:widowControl/>
              <w:snapToGrid w:val="0"/>
              <w:ind w:right="-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4">
              <w:rPr>
                <w:rFonts w:ascii="Times New Roman" w:hAnsi="Times New Roman" w:cs="Times New Roman"/>
                <w:sz w:val="24"/>
                <w:szCs w:val="24"/>
              </w:rPr>
              <w:t>30400,0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A41114" w:rsidRDefault="006E1660" w:rsidP="006E1660">
            <w:pPr>
              <w:pStyle w:val="ConsPlusNormal"/>
              <w:widowControl/>
              <w:snapToGrid w:val="0"/>
              <w:ind w:right="-7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4">
              <w:rPr>
                <w:rFonts w:ascii="Times New Roman" w:hAnsi="Times New Roman" w:cs="Times New Roman"/>
                <w:sz w:val="24"/>
                <w:szCs w:val="24"/>
              </w:rPr>
              <w:t>28940,0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A41114" w:rsidRDefault="0094159A" w:rsidP="006E1660">
            <w:pPr>
              <w:pStyle w:val="ConsPlusNormal"/>
              <w:widowControl/>
              <w:snapToGrid w:val="0"/>
              <w:ind w:right="-7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12550,0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A41114" w:rsidRDefault="006E1660" w:rsidP="0094159A">
            <w:pPr>
              <w:pStyle w:val="ConsPlusNormal"/>
              <w:widowControl/>
              <w:snapToGrid w:val="0"/>
              <w:ind w:right="-7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15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4111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A41114" w:rsidRDefault="006E1660" w:rsidP="006E1660">
            <w:pPr>
              <w:jc w:val="center"/>
              <w:rPr>
                <w:sz w:val="24"/>
                <w:szCs w:val="24"/>
              </w:rPr>
            </w:pPr>
            <w:r w:rsidRPr="00A41114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32</w:t>
            </w:r>
            <w:r w:rsidRPr="00A41114">
              <w:rPr>
                <w:sz w:val="24"/>
                <w:szCs w:val="24"/>
              </w:rPr>
              <w:t>0,0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660" w:rsidRPr="00B10BD2" w:rsidRDefault="006E1660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6E1660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3900F3" w:rsidRDefault="003900F3" w:rsidP="00D55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федерального бюджета</w:t>
            </w:r>
            <w:r w:rsidR="00CF7962" w:rsidRPr="003900F3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A41114" w:rsidRDefault="006E1660" w:rsidP="0073209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11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B10BD2" w:rsidRDefault="006E1660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B10BD2" w:rsidRDefault="006E1660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B10BD2" w:rsidRDefault="006E1660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B10BD2" w:rsidRDefault="006E1660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B10BD2" w:rsidRDefault="006E1660" w:rsidP="00E17BF2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660" w:rsidRPr="00B10BD2" w:rsidRDefault="006E1660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6E1660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B10BD2" w:rsidRDefault="006E1660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областного бюджета Новосибирской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A41114" w:rsidRDefault="0094159A" w:rsidP="0073209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119990,0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A41114" w:rsidRDefault="006E1660" w:rsidP="006E1660">
            <w:pPr>
              <w:pStyle w:val="ConsPlusNormal"/>
              <w:widowControl/>
              <w:snapToGrid w:val="0"/>
              <w:ind w:right="-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4">
              <w:rPr>
                <w:rFonts w:ascii="Times New Roman" w:hAnsi="Times New Roman" w:cs="Times New Roman"/>
                <w:sz w:val="24"/>
                <w:szCs w:val="24"/>
              </w:rPr>
              <w:t>30400,0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A41114" w:rsidRDefault="006E1660" w:rsidP="006E1660">
            <w:pPr>
              <w:pStyle w:val="ConsPlusNormal"/>
              <w:widowControl/>
              <w:snapToGrid w:val="0"/>
              <w:ind w:right="-7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4">
              <w:rPr>
                <w:rFonts w:ascii="Times New Roman" w:hAnsi="Times New Roman" w:cs="Times New Roman"/>
                <w:sz w:val="24"/>
                <w:szCs w:val="24"/>
              </w:rPr>
              <w:t>28940,0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A41114" w:rsidRDefault="0094159A" w:rsidP="006E1660">
            <w:pPr>
              <w:pStyle w:val="ConsPlusNormal"/>
              <w:widowControl/>
              <w:snapToGrid w:val="0"/>
              <w:ind w:right="-7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12550,0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A41114" w:rsidRDefault="006E1660" w:rsidP="006E1660">
            <w:pPr>
              <w:pStyle w:val="ConsPlusNormal"/>
              <w:widowControl/>
              <w:snapToGrid w:val="0"/>
              <w:ind w:right="-7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4">
              <w:rPr>
                <w:rFonts w:ascii="Times New Roman" w:hAnsi="Times New Roman" w:cs="Times New Roman"/>
                <w:sz w:val="24"/>
                <w:szCs w:val="24"/>
              </w:rPr>
              <w:t>24050,0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660" w:rsidRPr="00B10BD2" w:rsidRDefault="00714458" w:rsidP="00714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24050</w:t>
            </w:r>
            <w:r w:rsidR="006E1660" w:rsidRPr="00B10BD2">
              <w:rPr>
                <w:sz w:val="24"/>
                <w:szCs w:val="24"/>
              </w:rPr>
              <w:t>,0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660" w:rsidRPr="00B10BD2" w:rsidRDefault="006E1660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55588C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88C" w:rsidRPr="003900F3" w:rsidRDefault="0055588C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местных бюджетов</w:t>
            </w:r>
            <w:r w:rsidR="00CF7962" w:rsidRPr="003900F3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88C" w:rsidRPr="00B10BD2" w:rsidRDefault="00B0355A" w:rsidP="00B03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  <w:r w:rsidR="006E1660">
              <w:rPr>
                <w:sz w:val="24"/>
                <w:szCs w:val="24"/>
              </w:rPr>
              <w:t>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88C" w:rsidRPr="00B10BD2" w:rsidRDefault="0055588C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88C" w:rsidRPr="00B10BD2" w:rsidRDefault="0055588C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88C" w:rsidRPr="00B10BD2" w:rsidRDefault="0094159A" w:rsidP="00464848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88C" w:rsidRPr="00B10BD2" w:rsidRDefault="0055588C" w:rsidP="0094159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B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15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10BD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88C" w:rsidRPr="00B10BD2" w:rsidRDefault="0055588C" w:rsidP="00464848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BD2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88C" w:rsidRPr="00B10BD2" w:rsidRDefault="0055588C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3900F3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внебюджетных источников</w:t>
            </w:r>
            <w:r w:rsidR="00CF7962" w:rsidRPr="003900F3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Капитальные вложения,</w:t>
            </w:r>
          </w:p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B10BD2">
              <w:rPr>
                <w:sz w:val="24"/>
                <w:szCs w:val="24"/>
              </w:rPr>
              <w:t>из</w:t>
            </w:r>
            <w:proofErr w:type="gramEnd"/>
            <w:r w:rsidRPr="00B10BD2">
              <w:rPr>
                <w:sz w:val="24"/>
                <w:szCs w:val="24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3900F3" w:rsidRDefault="009C2676" w:rsidP="003900F3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федерального бюджета</w:t>
            </w:r>
            <w:r w:rsidR="00CF7962" w:rsidRPr="003900F3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областного бюджета Новосибирской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3900F3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местных бюджетов</w:t>
            </w:r>
            <w:r w:rsidR="00CF7962" w:rsidRPr="003900F3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3900F3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внебюджетных источников</w:t>
            </w:r>
            <w:r w:rsidR="00CF7962" w:rsidRPr="003900F3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НИОКР</w:t>
            </w:r>
            <w:r w:rsidR="00CF7962" w:rsidRPr="003900F3">
              <w:rPr>
                <w:sz w:val="24"/>
                <w:szCs w:val="24"/>
                <w:vertAlign w:val="superscript"/>
              </w:rPr>
              <w:t>**</w:t>
            </w:r>
            <w:r w:rsidR="00B10BD2">
              <w:rPr>
                <w:sz w:val="24"/>
                <w:szCs w:val="24"/>
              </w:rPr>
              <w:t>,</w:t>
            </w:r>
          </w:p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 в том числе </w:t>
            </w:r>
            <w:proofErr w:type="gramStart"/>
            <w:r w:rsidRPr="00B10BD2">
              <w:rPr>
                <w:sz w:val="24"/>
                <w:szCs w:val="24"/>
              </w:rPr>
              <w:t>из</w:t>
            </w:r>
            <w:proofErr w:type="gramEnd"/>
            <w:r w:rsidRPr="00B10BD2">
              <w:rPr>
                <w:sz w:val="24"/>
                <w:szCs w:val="24"/>
              </w:rPr>
              <w:t xml:space="preserve">: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федерального бюджета</w:t>
            </w:r>
            <w:r w:rsidR="00CF7962" w:rsidRPr="003900F3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областного бюджета Новосибирской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3900F3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местных бюджетов</w:t>
            </w:r>
            <w:r w:rsidR="00CF7962" w:rsidRPr="003900F3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3900F3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внебюджетных источников</w:t>
            </w:r>
            <w:r w:rsidR="00CF7962" w:rsidRPr="003900F3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0BD2" w:rsidRDefault="009C2676" w:rsidP="00B10BD2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Прочие расходы,</w:t>
            </w:r>
          </w:p>
          <w:p w:rsidR="009C2676" w:rsidRPr="00B10BD2" w:rsidRDefault="009C2676" w:rsidP="00B10BD2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B10BD2">
              <w:rPr>
                <w:sz w:val="24"/>
                <w:szCs w:val="24"/>
              </w:rPr>
              <w:t>из</w:t>
            </w:r>
            <w:proofErr w:type="gramEnd"/>
            <w:r w:rsidRPr="00B10BD2">
              <w:rPr>
                <w:sz w:val="24"/>
                <w:szCs w:val="24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3900F3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федерального бюджета</w:t>
            </w:r>
            <w:r w:rsidR="00CF7962" w:rsidRPr="003900F3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областного бюджета Новосибирской области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3900F3" w:rsidRDefault="009C2676" w:rsidP="00D558DC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местных бюджетов</w:t>
            </w:r>
            <w:r w:rsidR="00CF7962" w:rsidRPr="003900F3">
              <w:rPr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  <w:tr w:rsidR="009C2676" w:rsidRPr="00E3503D" w:rsidTr="00B10BD2">
        <w:trPr>
          <w:jc w:val="center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2676" w:rsidRPr="00B10BD2" w:rsidRDefault="009C2676" w:rsidP="00B5587B">
            <w:pPr>
              <w:jc w:val="center"/>
              <w:rPr>
                <w:sz w:val="24"/>
                <w:szCs w:val="24"/>
              </w:rPr>
            </w:pPr>
            <w:r w:rsidRPr="00B10BD2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676" w:rsidRPr="00B10BD2" w:rsidRDefault="009C2676" w:rsidP="00E17BF2">
            <w:pPr>
              <w:jc w:val="center"/>
              <w:rPr>
                <w:sz w:val="24"/>
                <w:szCs w:val="24"/>
              </w:rPr>
            </w:pPr>
          </w:p>
        </w:tc>
      </w:tr>
    </w:tbl>
    <w:p w:rsidR="009F51DA" w:rsidRDefault="009F51DA" w:rsidP="00FB13F9">
      <w:pPr>
        <w:autoSpaceDE w:val="0"/>
        <w:autoSpaceDN w:val="0"/>
        <w:adjustRightInd w:val="0"/>
        <w:jc w:val="right"/>
        <w:outlineLvl w:val="1"/>
        <w:rPr>
          <w:sz w:val="16"/>
          <w:szCs w:val="16"/>
        </w:rPr>
      </w:pPr>
    </w:p>
    <w:p w:rsidR="003900F3" w:rsidRPr="00CF7962" w:rsidRDefault="003900F3" w:rsidP="00FB13F9">
      <w:pPr>
        <w:autoSpaceDE w:val="0"/>
        <w:autoSpaceDN w:val="0"/>
        <w:adjustRightInd w:val="0"/>
        <w:jc w:val="right"/>
        <w:outlineLvl w:val="1"/>
        <w:rPr>
          <w:sz w:val="16"/>
          <w:szCs w:val="16"/>
        </w:rPr>
      </w:pPr>
    </w:p>
    <w:p w:rsidR="00CF7962" w:rsidRDefault="00CF7962" w:rsidP="00CF7962">
      <w:pPr>
        <w:suppressAutoHyphens w:val="0"/>
        <w:autoSpaceDE w:val="0"/>
        <w:autoSpaceDN w:val="0"/>
        <w:adjustRightInd w:val="0"/>
        <w:snapToGrid/>
        <w:ind w:firstLine="540"/>
        <w:jc w:val="both"/>
        <w:rPr>
          <w:sz w:val="24"/>
          <w:szCs w:val="24"/>
          <w:lang w:eastAsia="ru-RU"/>
        </w:rPr>
      </w:pPr>
      <w:r w:rsidRPr="003900F3">
        <w:rPr>
          <w:sz w:val="24"/>
          <w:szCs w:val="24"/>
          <w:vertAlign w:val="superscript"/>
          <w:lang w:eastAsia="ru-RU"/>
        </w:rPr>
        <w:t>*</w:t>
      </w:r>
      <w:r>
        <w:rPr>
          <w:sz w:val="24"/>
          <w:szCs w:val="24"/>
          <w:lang w:eastAsia="ru-RU"/>
        </w:rPr>
        <w:t>Указываются</w:t>
      </w:r>
      <w:r w:rsidR="003900F3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 прогнозные объемы.</w:t>
      </w:r>
    </w:p>
    <w:p w:rsidR="00CF7962" w:rsidRDefault="003900F3" w:rsidP="00CF7962">
      <w:pPr>
        <w:suppressAutoHyphens w:val="0"/>
        <w:autoSpaceDE w:val="0"/>
        <w:autoSpaceDN w:val="0"/>
        <w:adjustRightInd w:val="0"/>
        <w:snapToGrid/>
        <w:ind w:firstLine="540"/>
        <w:jc w:val="both"/>
        <w:rPr>
          <w:sz w:val="24"/>
          <w:szCs w:val="24"/>
          <w:lang w:eastAsia="ru-RU"/>
        </w:rPr>
      </w:pPr>
      <w:r w:rsidRPr="003900F3">
        <w:rPr>
          <w:sz w:val="24"/>
          <w:szCs w:val="24"/>
          <w:vertAlign w:val="superscript"/>
          <w:lang w:eastAsia="ru-RU"/>
        </w:rPr>
        <w:t>**</w:t>
      </w:r>
      <w:r w:rsidR="00FE3D48">
        <w:rPr>
          <w:sz w:val="24"/>
          <w:szCs w:val="24"/>
          <w:lang w:eastAsia="ru-RU"/>
        </w:rPr>
        <w:t>Н</w:t>
      </w:r>
      <w:r w:rsidR="00CF7962">
        <w:rPr>
          <w:sz w:val="24"/>
          <w:szCs w:val="24"/>
          <w:lang w:eastAsia="ru-RU"/>
        </w:rPr>
        <w:t>аучно-исследовательские и опытно-конструкторские работы.</w:t>
      </w:r>
    </w:p>
    <w:p w:rsidR="00B0355A" w:rsidRDefault="00B0355A" w:rsidP="00E3503D">
      <w:pPr>
        <w:autoSpaceDE w:val="0"/>
        <w:autoSpaceDN w:val="0"/>
        <w:adjustRightInd w:val="0"/>
        <w:outlineLvl w:val="1"/>
      </w:pPr>
    </w:p>
    <w:p w:rsidR="005F02DF" w:rsidRDefault="005F02DF" w:rsidP="00E3503D">
      <w:pPr>
        <w:autoSpaceDE w:val="0"/>
        <w:autoSpaceDN w:val="0"/>
        <w:adjustRightInd w:val="0"/>
        <w:outlineLvl w:val="1"/>
      </w:pPr>
    </w:p>
    <w:p w:rsidR="00CB1D26" w:rsidRDefault="00CB1D26" w:rsidP="005F02DF">
      <w:pPr>
        <w:widowControl w:val="0"/>
        <w:autoSpaceDE w:val="0"/>
        <w:autoSpaceDN w:val="0"/>
        <w:adjustRightInd w:val="0"/>
        <w:outlineLvl w:val="2"/>
      </w:pPr>
    </w:p>
    <w:p w:rsidR="002748DD" w:rsidRDefault="002748DD" w:rsidP="002748DD">
      <w:pPr>
        <w:widowControl w:val="0"/>
        <w:autoSpaceDE w:val="0"/>
        <w:autoSpaceDN w:val="0"/>
        <w:adjustRightInd w:val="0"/>
        <w:outlineLvl w:val="2"/>
        <w:sectPr w:rsidR="002748DD" w:rsidSect="005F02DF">
          <w:headerReference w:type="even" r:id="rId9"/>
          <w:headerReference w:type="default" r:id="rId10"/>
          <w:footerReference w:type="even" r:id="rId11"/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81"/>
        </w:sectPr>
      </w:pPr>
    </w:p>
    <w:p w:rsidR="002748DD" w:rsidRPr="009F10CF" w:rsidRDefault="002748DD" w:rsidP="002748DD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9F10CF">
        <w:rPr>
          <w:b/>
        </w:rPr>
        <w:t>Источники финансирования долгосрочной целевой программы</w:t>
      </w:r>
    </w:p>
    <w:p w:rsidR="002748DD" w:rsidRDefault="002748DD" w:rsidP="002748DD">
      <w:pPr>
        <w:widowControl w:val="0"/>
        <w:autoSpaceDE w:val="0"/>
        <w:autoSpaceDN w:val="0"/>
        <w:adjustRightInd w:val="0"/>
        <w:ind w:left="720"/>
        <w:jc w:val="center"/>
        <w:rPr>
          <w:b/>
        </w:rPr>
      </w:pPr>
      <w:r w:rsidRPr="009F10CF">
        <w:rPr>
          <w:b/>
        </w:rPr>
        <w:t>«Допризывная подготовка граждан Российской Федерации</w:t>
      </w:r>
    </w:p>
    <w:p w:rsidR="002748DD" w:rsidRDefault="002748DD" w:rsidP="002748DD">
      <w:pPr>
        <w:widowControl w:val="0"/>
        <w:autoSpaceDE w:val="0"/>
        <w:autoSpaceDN w:val="0"/>
        <w:adjustRightInd w:val="0"/>
        <w:ind w:left="720"/>
        <w:jc w:val="center"/>
        <w:rPr>
          <w:b/>
        </w:rPr>
      </w:pPr>
      <w:r w:rsidRPr="009F10CF">
        <w:rPr>
          <w:b/>
        </w:rPr>
        <w:t xml:space="preserve">в </w:t>
      </w:r>
      <w:r>
        <w:rPr>
          <w:b/>
        </w:rPr>
        <w:t>Новосибирской области на 2012-</w:t>
      </w:r>
      <w:r w:rsidRPr="009F10CF">
        <w:rPr>
          <w:b/>
        </w:rPr>
        <w:t xml:space="preserve">2016 годы» </w:t>
      </w:r>
    </w:p>
    <w:p w:rsidR="002748DD" w:rsidRDefault="002748DD" w:rsidP="002748DD">
      <w:pPr>
        <w:widowControl w:val="0"/>
        <w:autoSpaceDE w:val="0"/>
        <w:autoSpaceDN w:val="0"/>
        <w:adjustRightInd w:val="0"/>
        <w:ind w:left="720"/>
        <w:jc w:val="center"/>
        <w:rPr>
          <w:b/>
        </w:rPr>
      </w:pPr>
      <w:r w:rsidRPr="009F10CF">
        <w:rPr>
          <w:b/>
        </w:rPr>
        <w:t>в разрезе реестра расходных обязательств</w:t>
      </w:r>
      <w:r>
        <w:rPr>
          <w:b/>
        </w:rPr>
        <w:t xml:space="preserve"> </w:t>
      </w:r>
    </w:p>
    <w:p w:rsidR="002748DD" w:rsidRPr="009F10CF" w:rsidRDefault="002748DD" w:rsidP="002748DD">
      <w:pPr>
        <w:widowControl w:val="0"/>
        <w:autoSpaceDE w:val="0"/>
        <w:autoSpaceDN w:val="0"/>
        <w:adjustRightInd w:val="0"/>
        <w:ind w:left="720"/>
        <w:jc w:val="center"/>
        <w:rPr>
          <w:b/>
        </w:rPr>
      </w:pPr>
      <w:r w:rsidRPr="009F10CF">
        <w:rPr>
          <w:b/>
        </w:rPr>
        <w:t>и ведомственной структуры расходов областного бюджета</w:t>
      </w:r>
    </w:p>
    <w:p w:rsidR="002748DD" w:rsidRDefault="002748DD" w:rsidP="002748DD">
      <w:pPr>
        <w:autoSpaceDE w:val="0"/>
        <w:autoSpaceDN w:val="0"/>
        <w:adjustRightInd w:val="0"/>
        <w:outlineLvl w:val="1"/>
      </w:pPr>
    </w:p>
    <w:tbl>
      <w:tblPr>
        <w:tblW w:w="99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00"/>
        <w:gridCol w:w="720"/>
        <w:gridCol w:w="720"/>
        <w:gridCol w:w="720"/>
        <w:gridCol w:w="969"/>
        <w:gridCol w:w="1167"/>
        <w:gridCol w:w="1134"/>
        <w:gridCol w:w="1275"/>
        <w:gridCol w:w="1395"/>
      </w:tblGrid>
      <w:tr w:rsidR="002748DD" w:rsidTr="00F31598">
        <w:trPr>
          <w:trHeight w:val="600"/>
          <w:tblCellSpacing w:w="5" w:type="nil"/>
        </w:trPr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Наименование</w:t>
            </w:r>
          </w:p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расходного</w:t>
            </w:r>
          </w:p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обязательства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ind w:right="-57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РЗ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ЦСР</w:t>
            </w:r>
          </w:p>
        </w:tc>
        <w:tc>
          <w:tcPr>
            <w:tcW w:w="11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КВР</w:t>
            </w:r>
          </w:p>
        </w:tc>
        <w:tc>
          <w:tcPr>
            <w:tcW w:w="38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Период реализации</w:t>
            </w:r>
          </w:p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Программы</w:t>
            </w:r>
          </w:p>
        </w:tc>
      </w:tr>
      <w:tr w:rsidR="002748DD" w:rsidTr="00F31598">
        <w:trPr>
          <w:tblCellSpacing w:w="5" w:type="nil"/>
        </w:trPr>
        <w:tc>
          <w:tcPr>
            <w:tcW w:w="18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2014 год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2015 год</w:t>
            </w:r>
          </w:p>
        </w:tc>
        <w:tc>
          <w:tcPr>
            <w:tcW w:w="1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2016 год</w:t>
            </w:r>
          </w:p>
        </w:tc>
      </w:tr>
      <w:tr w:rsidR="002748DD" w:rsidTr="00F31598">
        <w:trPr>
          <w:trHeight w:val="536"/>
          <w:tblCellSpacing w:w="5" w:type="nil"/>
        </w:trPr>
        <w:tc>
          <w:tcPr>
            <w:tcW w:w="18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 xml:space="preserve">Долгосрочная целевая </w:t>
            </w:r>
          </w:p>
          <w:p w:rsidR="002748DD" w:rsidRDefault="002748DD" w:rsidP="00F3159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 xml:space="preserve">программа «Допризывная подготовка граждан Российской Федерации в Новосибирской области </w:t>
            </w:r>
          </w:p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2012-</w:t>
            </w:r>
            <w:r w:rsidRPr="009F10CF">
              <w:rPr>
                <w:sz w:val="24"/>
                <w:szCs w:val="24"/>
              </w:rPr>
              <w:t>2016</w:t>
            </w:r>
            <w:r>
              <w:rPr>
                <w:sz w:val="24"/>
                <w:szCs w:val="24"/>
              </w:rPr>
              <w:t xml:space="preserve"> </w:t>
            </w:r>
            <w:r w:rsidRPr="009F10CF">
              <w:rPr>
                <w:sz w:val="24"/>
                <w:szCs w:val="24"/>
              </w:rPr>
              <w:t xml:space="preserve">годы»  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09</w:t>
            </w:r>
          </w:p>
        </w:tc>
        <w:tc>
          <w:tcPr>
            <w:tcW w:w="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3500404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170,0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9F10CF">
              <w:rPr>
                <w:sz w:val="24"/>
                <w:szCs w:val="24"/>
              </w:rPr>
              <w:t>0,0</w:t>
            </w:r>
          </w:p>
        </w:tc>
        <w:tc>
          <w:tcPr>
            <w:tcW w:w="1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F10CF">
              <w:rPr>
                <w:sz w:val="24"/>
                <w:szCs w:val="24"/>
              </w:rPr>
              <w:t>00,0</w:t>
            </w:r>
          </w:p>
        </w:tc>
      </w:tr>
      <w:tr w:rsidR="002748DD" w:rsidTr="00F31598">
        <w:trPr>
          <w:trHeight w:val="536"/>
          <w:tblCellSpacing w:w="5" w:type="nil"/>
        </w:trPr>
        <w:tc>
          <w:tcPr>
            <w:tcW w:w="18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r w:rsidRPr="009F10CF">
              <w:rPr>
                <w:sz w:val="24"/>
                <w:szCs w:val="24"/>
              </w:rPr>
              <w:t>09</w:t>
            </w:r>
          </w:p>
        </w:tc>
        <w:tc>
          <w:tcPr>
            <w:tcW w:w="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ind w:right="-108"/>
            </w:pPr>
            <w:r w:rsidRPr="009F10CF">
              <w:rPr>
                <w:sz w:val="24"/>
                <w:szCs w:val="24"/>
              </w:rPr>
              <w:t>3500404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10600,0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4978</w:t>
            </w:r>
            <w:r w:rsidRPr="009F10CF">
              <w:rPr>
                <w:sz w:val="24"/>
                <w:szCs w:val="24"/>
              </w:rPr>
              <w:t>,0</w:t>
            </w:r>
          </w:p>
        </w:tc>
        <w:tc>
          <w:tcPr>
            <w:tcW w:w="1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5658</w:t>
            </w:r>
            <w:r w:rsidRPr="009F10CF">
              <w:rPr>
                <w:sz w:val="24"/>
                <w:szCs w:val="24"/>
              </w:rPr>
              <w:t>,0</w:t>
            </w:r>
          </w:p>
        </w:tc>
      </w:tr>
      <w:tr w:rsidR="002748DD" w:rsidTr="00F31598">
        <w:trPr>
          <w:trHeight w:val="536"/>
          <w:tblCellSpacing w:w="5" w:type="nil"/>
        </w:trPr>
        <w:tc>
          <w:tcPr>
            <w:tcW w:w="18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r w:rsidRPr="009F10CF">
              <w:rPr>
                <w:sz w:val="24"/>
                <w:szCs w:val="24"/>
              </w:rPr>
              <w:t>09</w:t>
            </w:r>
          </w:p>
        </w:tc>
        <w:tc>
          <w:tcPr>
            <w:tcW w:w="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ind w:right="-108"/>
            </w:pPr>
            <w:r w:rsidRPr="009F10CF">
              <w:rPr>
                <w:sz w:val="24"/>
                <w:szCs w:val="24"/>
              </w:rPr>
              <w:t>3500404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622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1780</w:t>
            </w:r>
            <w:r w:rsidRPr="009F10CF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  <w:r w:rsidRPr="009F10CF">
              <w:rPr>
                <w:sz w:val="24"/>
                <w:szCs w:val="24"/>
              </w:rPr>
              <w:t>0,0</w:t>
            </w:r>
          </w:p>
        </w:tc>
        <w:tc>
          <w:tcPr>
            <w:tcW w:w="1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600,0</w:t>
            </w:r>
          </w:p>
        </w:tc>
      </w:tr>
      <w:tr w:rsidR="002748DD" w:rsidTr="00F31598">
        <w:trPr>
          <w:trHeight w:val="536"/>
          <w:tblCellSpacing w:w="5" w:type="nil"/>
        </w:trPr>
        <w:tc>
          <w:tcPr>
            <w:tcW w:w="18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r w:rsidRPr="009F10CF">
              <w:rPr>
                <w:sz w:val="24"/>
                <w:szCs w:val="24"/>
              </w:rPr>
              <w:t>09</w:t>
            </w:r>
          </w:p>
        </w:tc>
        <w:tc>
          <w:tcPr>
            <w:tcW w:w="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ind w:right="-108"/>
            </w:pPr>
            <w:r w:rsidRPr="009F10CF">
              <w:rPr>
                <w:sz w:val="24"/>
                <w:szCs w:val="24"/>
              </w:rPr>
              <w:t>3500405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521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Pr="009F10CF">
              <w:rPr>
                <w:sz w:val="24"/>
                <w:szCs w:val="24"/>
              </w:rPr>
              <w:t>00,0</w:t>
            </w:r>
          </w:p>
        </w:tc>
        <w:tc>
          <w:tcPr>
            <w:tcW w:w="1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5400,0</w:t>
            </w:r>
          </w:p>
        </w:tc>
      </w:tr>
      <w:tr w:rsidR="002748DD" w:rsidTr="00F31598">
        <w:trPr>
          <w:trHeight w:val="536"/>
          <w:tblCellSpacing w:w="5" w:type="nil"/>
        </w:trPr>
        <w:tc>
          <w:tcPr>
            <w:tcW w:w="18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48DD" w:rsidRPr="009F10CF" w:rsidRDefault="002748DD" w:rsidP="00F31598">
            <w:r w:rsidRPr="009F10CF">
              <w:rPr>
                <w:sz w:val="24"/>
                <w:szCs w:val="24"/>
              </w:rPr>
              <w:t>09</w:t>
            </w:r>
          </w:p>
        </w:tc>
        <w:tc>
          <w:tcPr>
            <w:tcW w:w="9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ind w:right="-108"/>
            </w:pPr>
            <w:r w:rsidRPr="009F10CF">
              <w:rPr>
                <w:sz w:val="24"/>
                <w:szCs w:val="24"/>
              </w:rPr>
              <w:t>3500403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12192</w:t>
            </w:r>
            <w:r w:rsidRPr="009F10CF">
              <w:rPr>
                <w:sz w:val="24"/>
                <w:szCs w:val="24"/>
              </w:rPr>
              <w:t>,0</w:t>
            </w:r>
          </w:p>
        </w:tc>
        <w:tc>
          <w:tcPr>
            <w:tcW w:w="13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2192</w:t>
            </w:r>
            <w:r w:rsidRPr="009F10CF">
              <w:rPr>
                <w:sz w:val="24"/>
                <w:szCs w:val="24"/>
              </w:rPr>
              <w:t>,0</w:t>
            </w:r>
          </w:p>
        </w:tc>
      </w:tr>
      <w:tr w:rsidR="002748DD" w:rsidTr="00F31598">
        <w:trPr>
          <w:tblCellSpacing w:w="5" w:type="nil"/>
        </w:trPr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F3159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24050,0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8DD" w:rsidRPr="009F10CF" w:rsidRDefault="002748DD" w:rsidP="002748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0CF">
              <w:rPr>
                <w:sz w:val="24"/>
                <w:szCs w:val="24"/>
              </w:rPr>
              <w:t>24050,0</w:t>
            </w:r>
          </w:p>
        </w:tc>
      </w:tr>
    </w:tbl>
    <w:p w:rsidR="002748DD" w:rsidRDefault="002748DD" w:rsidP="002748DD">
      <w:pPr>
        <w:autoSpaceDE w:val="0"/>
        <w:autoSpaceDN w:val="0"/>
        <w:adjustRightInd w:val="0"/>
        <w:outlineLvl w:val="1"/>
      </w:pPr>
    </w:p>
    <w:p w:rsidR="002748DD" w:rsidRDefault="002748DD" w:rsidP="002748DD">
      <w:pPr>
        <w:autoSpaceDE w:val="0"/>
        <w:autoSpaceDN w:val="0"/>
        <w:adjustRightInd w:val="0"/>
        <w:outlineLvl w:val="1"/>
      </w:pPr>
    </w:p>
    <w:p w:rsidR="002748DD" w:rsidRDefault="002748DD" w:rsidP="002748DD">
      <w:pPr>
        <w:autoSpaceDE w:val="0"/>
        <w:autoSpaceDN w:val="0"/>
        <w:adjustRightInd w:val="0"/>
        <w:outlineLvl w:val="1"/>
      </w:pPr>
    </w:p>
    <w:p w:rsidR="005F02DF" w:rsidRDefault="002748DD" w:rsidP="002748DD">
      <w:pPr>
        <w:jc w:val="center"/>
      </w:pPr>
      <w:r>
        <w:t>_________».</w:t>
      </w:r>
    </w:p>
    <w:sectPr w:rsidR="005F02DF" w:rsidSect="007D0770">
      <w:headerReference w:type="default" r:id="rId12"/>
      <w:pgSz w:w="11906" w:h="16838"/>
      <w:pgMar w:top="1134" w:right="567" w:bottom="1134" w:left="1418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8DC" w:rsidRDefault="00D558DC" w:rsidP="00DE5043">
      <w:pPr>
        <w:pStyle w:val="ConsPlusNormal"/>
      </w:pPr>
      <w:r>
        <w:separator/>
      </w:r>
    </w:p>
  </w:endnote>
  <w:endnote w:type="continuationSeparator" w:id="0">
    <w:p w:rsidR="00D558DC" w:rsidRDefault="00D558DC" w:rsidP="00DE5043">
      <w:pPr>
        <w:pStyle w:val="ConsPlusNorm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8DC" w:rsidRDefault="00D558DC" w:rsidP="00A96D6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558DC" w:rsidRDefault="00D558DC" w:rsidP="006E1805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8DC" w:rsidRDefault="00D558DC" w:rsidP="00DE5043">
      <w:pPr>
        <w:pStyle w:val="ConsPlusNormal"/>
      </w:pPr>
      <w:r>
        <w:separator/>
      </w:r>
    </w:p>
  </w:footnote>
  <w:footnote w:type="continuationSeparator" w:id="0">
    <w:p w:rsidR="00D558DC" w:rsidRDefault="00D558DC" w:rsidP="00DE5043">
      <w:pPr>
        <w:pStyle w:val="ConsPlusNorm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8DC" w:rsidRDefault="00D558DC" w:rsidP="008A1BBF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558DC" w:rsidRDefault="00D558D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8DC" w:rsidRPr="00E3503D" w:rsidRDefault="00D558DC" w:rsidP="008A1BBF">
    <w:pPr>
      <w:pStyle w:val="ac"/>
      <w:framePr w:wrap="around" w:vAnchor="text" w:hAnchor="margin" w:xAlign="center" w:y="1"/>
      <w:rPr>
        <w:rStyle w:val="ab"/>
        <w:sz w:val="20"/>
        <w:szCs w:val="20"/>
      </w:rPr>
    </w:pPr>
    <w:r w:rsidRPr="00E3503D">
      <w:rPr>
        <w:rStyle w:val="ab"/>
        <w:sz w:val="20"/>
        <w:szCs w:val="20"/>
      </w:rPr>
      <w:fldChar w:fldCharType="begin"/>
    </w:r>
    <w:r w:rsidRPr="00E3503D">
      <w:rPr>
        <w:rStyle w:val="ab"/>
        <w:sz w:val="20"/>
        <w:szCs w:val="20"/>
      </w:rPr>
      <w:instrText xml:space="preserve">PAGE  </w:instrText>
    </w:r>
    <w:r w:rsidRPr="00E3503D">
      <w:rPr>
        <w:rStyle w:val="ab"/>
        <w:sz w:val="20"/>
        <w:szCs w:val="20"/>
      </w:rPr>
      <w:fldChar w:fldCharType="separate"/>
    </w:r>
    <w:r w:rsidR="00F4432F">
      <w:rPr>
        <w:rStyle w:val="ab"/>
        <w:noProof/>
        <w:sz w:val="20"/>
        <w:szCs w:val="20"/>
      </w:rPr>
      <w:t>2</w:t>
    </w:r>
    <w:r w:rsidRPr="00E3503D">
      <w:rPr>
        <w:rStyle w:val="ab"/>
        <w:sz w:val="20"/>
        <w:szCs w:val="20"/>
      </w:rPr>
      <w:fldChar w:fldCharType="end"/>
    </w:r>
  </w:p>
  <w:p w:rsidR="00D558DC" w:rsidRDefault="00D558DC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77856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03926" w:rsidRPr="00E03926" w:rsidRDefault="002748DD">
        <w:pPr>
          <w:pStyle w:val="ac"/>
          <w:jc w:val="center"/>
          <w:rPr>
            <w:sz w:val="20"/>
            <w:szCs w:val="20"/>
          </w:rPr>
        </w:pPr>
        <w:r w:rsidRPr="00E03926">
          <w:rPr>
            <w:sz w:val="20"/>
            <w:szCs w:val="20"/>
          </w:rPr>
          <w:fldChar w:fldCharType="begin"/>
        </w:r>
        <w:r w:rsidRPr="00E03926">
          <w:rPr>
            <w:sz w:val="20"/>
            <w:szCs w:val="20"/>
          </w:rPr>
          <w:instrText>PAGE   \* MERGEFORMAT</w:instrText>
        </w:r>
        <w:r w:rsidRPr="00E03926">
          <w:rPr>
            <w:sz w:val="20"/>
            <w:szCs w:val="20"/>
          </w:rPr>
          <w:fldChar w:fldCharType="separate"/>
        </w:r>
        <w:r w:rsidR="00F4432F">
          <w:rPr>
            <w:noProof/>
            <w:sz w:val="20"/>
            <w:szCs w:val="20"/>
          </w:rPr>
          <w:t>6</w:t>
        </w:r>
        <w:r w:rsidRPr="00E03926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1211" w:hanging="360"/>
      </w:pPr>
      <w:rPr>
        <w:rFonts w:ascii="Times New Roman CYR" w:eastAsia="Times New Roman" w:hAnsi="Times New Roman CYR" w:cs="Times New Roman CYR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819" w:hanging="585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cs="Times New Roman"/>
      </w:rPr>
    </w:lvl>
  </w:abstractNum>
  <w:abstractNum w:abstractNumId="5">
    <w:nsid w:val="2E9120EB"/>
    <w:multiLevelType w:val="hybridMultilevel"/>
    <w:tmpl w:val="08A60C44"/>
    <w:lvl w:ilvl="0" w:tplc="4C48B58A">
      <w:start w:val="1"/>
      <w:numFmt w:val="decimal"/>
      <w:lvlText w:val="%1)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2EA8219E"/>
    <w:multiLevelType w:val="hybridMultilevel"/>
    <w:tmpl w:val="EA9605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5F3"/>
    <w:rsid w:val="00002811"/>
    <w:rsid w:val="00044779"/>
    <w:rsid w:val="00056227"/>
    <w:rsid w:val="000666DC"/>
    <w:rsid w:val="00070867"/>
    <w:rsid w:val="0007781C"/>
    <w:rsid w:val="0009156C"/>
    <w:rsid w:val="000A01F3"/>
    <w:rsid w:val="000A49E6"/>
    <w:rsid w:val="000A5699"/>
    <w:rsid w:val="000A5758"/>
    <w:rsid w:val="000B270B"/>
    <w:rsid w:val="000C4B67"/>
    <w:rsid w:val="00106F81"/>
    <w:rsid w:val="00116A95"/>
    <w:rsid w:val="001227D5"/>
    <w:rsid w:val="001237D2"/>
    <w:rsid w:val="00127891"/>
    <w:rsid w:val="001303F9"/>
    <w:rsid w:val="0013123D"/>
    <w:rsid w:val="001373E2"/>
    <w:rsid w:val="00147525"/>
    <w:rsid w:val="0015265D"/>
    <w:rsid w:val="00153541"/>
    <w:rsid w:val="00170D89"/>
    <w:rsid w:val="001817A6"/>
    <w:rsid w:val="0018199C"/>
    <w:rsid w:val="00185E6A"/>
    <w:rsid w:val="0019752E"/>
    <w:rsid w:val="001976F9"/>
    <w:rsid w:val="001A507D"/>
    <w:rsid w:val="001A67DB"/>
    <w:rsid w:val="001B3372"/>
    <w:rsid w:val="001C0800"/>
    <w:rsid w:val="001E344F"/>
    <w:rsid w:val="001E3F74"/>
    <w:rsid w:val="001F2BD8"/>
    <w:rsid w:val="001F312E"/>
    <w:rsid w:val="0020411F"/>
    <w:rsid w:val="00210C9A"/>
    <w:rsid w:val="00235C4C"/>
    <w:rsid w:val="00240070"/>
    <w:rsid w:val="00265905"/>
    <w:rsid w:val="00272637"/>
    <w:rsid w:val="002748DD"/>
    <w:rsid w:val="00281A74"/>
    <w:rsid w:val="0028735F"/>
    <w:rsid w:val="00293D08"/>
    <w:rsid w:val="002B04E8"/>
    <w:rsid w:val="002D4746"/>
    <w:rsid w:val="002F0BC0"/>
    <w:rsid w:val="002F3A85"/>
    <w:rsid w:val="002F7B69"/>
    <w:rsid w:val="00304B66"/>
    <w:rsid w:val="00306F9B"/>
    <w:rsid w:val="003132E3"/>
    <w:rsid w:val="00321873"/>
    <w:rsid w:val="00326E67"/>
    <w:rsid w:val="00346EE7"/>
    <w:rsid w:val="003522B9"/>
    <w:rsid w:val="003570AC"/>
    <w:rsid w:val="0036100A"/>
    <w:rsid w:val="00362BFB"/>
    <w:rsid w:val="003750BD"/>
    <w:rsid w:val="00376F21"/>
    <w:rsid w:val="0038272A"/>
    <w:rsid w:val="003832F2"/>
    <w:rsid w:val="003900F3"/>
    <w:rsid w:val="00394AA0"/>
    <w:rsid w:val="003A15D8"/>
    <w:rsid w:val="003A3877"/>
    <w:rsid w:val="003B3A12"/>
    <w:rsid w:val="003D02F2"/>
    <w:rsid w:val="003E11D7"/>
    <w:rsid w:val="003E7DA8"/>
    <w:rsid w:val="003F6CAD"/>
    <w:rsid w:val="00454324"/>
    <w:rsid w:val="00456381"/>
    <w:rsid w:val="00464848"/>
    <w:rsid w:val="00476B8A"/>
    <w:rsid w:val="00484EED"/>
    <w:rsid w:val="0048594B"/>
    <w:rsid w:val="004A7AFA"/>
    <w:rsid w:val="004B1166"/>
    <w:rsid w:val="004B4B71"/>
    <w:rsid w:val="004D13EB"/>
    <w:rsid w:val="004E280E"/>
    <w:rsid w:val="004F5E6B"/>
    <w:rsid w:val="00506384"/>
    <w:rsid w:val="00515CF7"/>
    <w:rsid w:val="00527666"/>
    <w:rsid w:val="00533E70"/>
    <w:rsid w:val="005362C4"/>
    <w:rsid w:val="00536D16"/>
    <w:rsid w:val="0054209C"/>
    <w:rsid w:val="0055588C"/>
    <w:rsid w:val="00570E6A"/>
    <w:rsid w:val="0057616A"/>
    <w:rsid w:val="00581180"/>
    <w:rsid w:val="0058463F"/>
    <w:rsid w:val="00587676"/>
    <w:rsid w:val="00591B98"/>
    <w:rsid w:val="005B2017"/>
    <w:rsid w:val="005C1C5E"/>
    <w:rsid w:val="005C2A5B"/>
    <w:rsid w:val="005C6FB6"/>
    <w:rsid w:val="005F02DF"/>
    <w:rsid w:val="005F3A34"/>
    <w:rsid w:val="005F78CC"/>
    <w:rsid w:val="00611133"/>
    <w:rsid w:val="00611BA2"/>
    <w:rsid w:val="00625CBB"/>
    <w:rsid w:val="006327F0"/>
    <w:rsid w:val="006334FF"/>
    <w:rsid w:val="006403F7"/>
    <w:rsid w:val="00642C72"/>
    <w:rsid w:val="00645878"/>
    <w:rsid w:val="00647F35"/>
    <w:rsid w:val="006508BA"/>
    <w:rsid w:val="00664C60"/>
    <w:rsid w:val="00675EBE"/>
    <w:rsid w:val="00680E48"/>
    <w:rsid w:val="0068497D"/>
    <w:rsid w:val="006928D8"/>
    <w:rsid w:val="006B5C5E"/>
    <w:rsid w:val="006C5EA9"/>
    <w:rsid w:val="006D3C72"/>
    <w:rsid w:val="006E1660"/>
    <w:rsid w:val="006E1805"/>
    <w:rsid w:val="006E5461"/>
    <w:rsid w:val="006F3941"/>
    <w:rsid w:val="007024C3"/>
    <w:rsid w:val="00703931"/>
    <w:rsid w:val="0071019B"/>
    <w:rsid w:val="00714458"/>
    <w:rsid w:val="00717D33"/>
    <w:rsid w:val="00732099"/>
    <w:rsid w:val="00741F9F"/>
    <w:rsid w:val="00745ED2"/>
    <w:rsid w:val="007506F9"/>
    <w:rsid w:val="0076112B"/>
    <w:rsid w:val="00771686"/>
    <w:rsid w:val="00777997"/>
    <w:rsid w:val="00791BB5"/>
    <w:rsid w:val="007A6F7A"/>
    <w:rsid w:val="007A7519"/>
    <w:rsid w:val="007B5A09"/>
    <w:rsid w:val="007E211C"/>
    <w:rsid w:val="007E6FAC"/>
    <w:rsid w:val="007F249D"/>
    <w:rsid w:val="008004F1"/>
    <w:rsid w:val="008016A5"/>
    <w:rsid w:val="00815AA5"/>
    <w:rsid w:val="00841A50"/>
    <w:rsid w:val="00843D42"/>
    <w:rsid w:val="008465CE"/>
    <w:rsid w:val="008568F8"/>
    <w:rsid w:val="00862A0C"/>
    <w:rsid w:val="008667B0"/>
    <w:rsid w:val="00866FD3"/>
    <w:rsid w:val="00870E6B"/>
    <w:rsid w:val="0087769F"/>
    <w:rsid w:val="00883B11"/>
    <w:rsid w:val="00895892"/>
    <w:rsid w:val="008964AA"/>
    <w:rsid w:val="00897EA4"/>
    <w:rsid w:val="008A1BBF"/>
    <w:rsid w:val="008A523F"/>
    <w:rsid w:val="008C5D87"/>
    <w:rsid w:val="008D6397"/>
    <w:rsid w:val="008D7063"/>
    <w:rsid w:val="008F7A74"/>
    <w:rsid w:val="0090414D"/>
    <w:rsid w:val="00905CAB"/>
    <w:rsid w:val="0092769E"/>
    <w:rsid w:val="0094159A"/>
    <w:rsid w:val="00947316"/>
    <w:rsid w:val="00947F15"/>
    <w:rsid w:val="00954399"/>
    <w:rsid w:val="00957F4A"/>
    <w:rsid w:val="00964A38"/>
    <w:rsid w:val="0097644C"/>
    <w:rsid w:val="00977F3A"/>
    <w:rsid w:val="009829B3"/>
    <w:rsid w:val="009A797A"/>
    <w:rsid w:val="009B4316"/>
    <w:rsid w:val="009C2676"/>
    <w:rsid w:val="009D017A"/>
    <w:rsid w:val="009D5574"/>
    <w:rsid w:val="009F10CF"/>
    <w:rsid w:val="009F51DA"/>
    <w:rsid w:val="00A07527"/>
    <w:rsid w:val="00A21EBE"/>
    <w:rsid w:val="00A242DD"/>
    <w:rsid w:val="00A32C08"/>
    <w:rsid w:val="00A41114"/>
    <w:rsid w:val="00A43A56"/>
    <w:rsid w:val="00A462FF"/>
    <w:rsid w:val="00A50A4F"/>
    <w:rsid w:val="00A50E0F"/>
    <w:rsid w:val="00A96D6A"/>
    <w:rsid w:val="00AA5B2F"/>
    <w:rsid w:val="00AB1EE2"/>
    <w:rsid w:val="00AB2212"/>
    <w:rsid w:val="00AB63BB"/>
    <w:rsid w:val="00AB6460"/>
    <w:rsid w:val="00AD3EEE"/>
    <w:rsid w:val="00AF5F67"/>
    <w:rsid w:val="00AF6A10"/>
    <w:rsid w:val="00AF7A13"/>
    <w:rsid w:val="00B0355A"/>
    <w:rsid w:val="00B045B5"/>
    <w:rsid w:val="00B04C8A"/>
    <w:rsid w:val="00B05652"/>
    <w:rsid w:val="00B0728F"/>
    <w:rsid w:val="00B10BD2"/>
    <w:rsid w:val="00B16EA7"/>
    <w:rsid w:val="00B423EB"/>
    <w:rsid w:val="00B47ABF"/>
    <w:rsid w:val="00B500C6"/>
    <w:rsid w:val="00B5587B"/>
    <w:rsid w:val="00B61367"/>
    <w:rsid w:val="00B62F06"/>
    <w:rsid w:val="00B64D68"/>
    <w:rsid w:val="00B64F72"/>
    <w:rsid w:val="00B6584D"/>
    <w:rsid w:val="00B769F8"/>
    <w:rsid w:val="00B8300A"/>
    <w:rsid w:val="00B83312"/>
    <w:rsid w:val="00B860FE"/>
    <w:rsid w:val="00BA37E0"/>
    <w:rsid w:val="00BA5D7C"/>
    <w:rsid w:val="00BA7438"/>
    <w:rsid w:val="00BC7364"/>
    <w:rsid w:val="00BE7320"/>
    <w:rsid w:val="00C01BD3"/>
    <w:rsid w:val="00C075D5"/>
    <w:rsid w:val="00C12772"/>
    <w:rsid w:val="00C2175E"/>
    <w:rsid w:val="00C253F7"/>
    <w:rsid w:val="00C2631B"/>
    <w:rsid w:val="00C3185D"/>
    <w:rsid w:val="00C42D25"/>
    <w:rsid w:val="00C43B17"/>
    <w:rsid w:val="00C5554B"/>
    <w:rsid w:val="00C67A0F"/>
    <w:rsid w:val="00C8043D"/>
    <w:rsid w:val="00C81A4D"/>
    <w:rsid w:val="00C82644"/>
    <w:rsid w:val="00C830F0"/>
    <w:rsid w:val="00C85A33"/>
    <w:rsid w:val="00C87537"/>
    <w:rsid w:val="00C87D80"/>
    <w:rsid w:val="00C9291B"/>
    <w:rsid w:val="00CA289F"/>
    <w:rsid w:val="00CA5994"/>
    <w:rsid w:val="00CB1D26"/>
    <w:rsid w:val="00CC3EF1"/>
    <w:rsid w:val="00CE747D"/>
    <w:rsid w:val="00CF6551"/>
    <w:rsid w:val="00CF7962"/>
    <w:rsid w:val="00D02EE7"/>
    <w:rsid w:val="00D07D78"/>
    <w:rsid w:val="00D07FDD"/>
    <w:rsid w:val="00D229CF"/>
    <w:rsid w:val="00D23647"/>
    <w:rsid w:val="00D376A2"/>
    <w:rsid w:val="00D420C6"/>
    <w:rsid w:val="00D51F69"/>
    <w:rsid w:val="00D54F4F"/>
    <w:rsid w:val="00D558DC"/>
    <w:rsid w:val="00D609A1"/>
    <w:rsid w:val="00D61314"/>
    <w:rsid w:val="00D769E3"/>
    <w:rsid w:val="00DA394C"/>
    <w:rsid w:val="00DA3BE6"/>
    <w:rsid w:val="00DA76C5"/>
    <w:rsid w:val="00DB5FAF"/>
    <w:rsid w:val="00DC0B39"/>
    <w:rsid w:val="00DC0D71"/>
    <w:rsid w:val="00DC4CC5"/>
    <w:rsid w:val="00DD1317"/>
    <w:rsid w:val="00DD5765"/>
    <w:rsid w:val="00DE0B95"/>
    <w:rsid w:val="00DE14F6"/>
    <w:rsid w:val="00DE5043"/>
    <w:rsid w:val="00DE7660"/>
    <w:rsid w:val="00DF3534"/>
    <w:rsid w:val="00E10563"/>
    <w:rsid w:val="00E15D2F"/>
    <w:rsid w:val="00E17BF2"/>
    <w:rsid w:val="00E222B6"/>
    <w:rsid w:val="00E226AC"/>
    <w:rsid w:val="00E24965"/>
    <w:rsid w:val="00E269C2"/>
    <w:rsid w:val="00E3503D"/>
    <w:rsid w:val="00E36B91"/>
    <w:rsid w:val="00E52D49"/>
    <w:rsid w:val="00E60F20"/>
    <w:rsid w:val="00E6495F"/>
    <w:rsid w:val="00E83843"/>
    <w:rsid w:val="00E85A36"/>
    <w:rsid w:val="00E97936"/>
    <w:rsid w:val="00EA188B"/>
    <w:rsid w:val="00EA44E6"/>
    <w:rsid w:val="00EA4F47"/>
    <w:rsid w:val="00EA7AB1"/>
    <w:rsid w:val="00EB115A"/>
    <w:rsid w:val="00EB4867"/>
    <w:rsid w:val="00EB5DF2"/>
    <w:rsid w:val="00ED1E9C"/>
    <w:rsid w:val="00ED55F3"/>
    <w:rsid w:val="00EE4A2C"/>
    <w:rsid w:val="00F12182"/>
    <w:rsid w:val="00F260AF"/>
    <w:rsid w:val="00F26CDC"/>
    <w:rsid w:val="00F30925"/>
    <w:rsid w:val="00F32308"/>
    <w:rsid w:val="00F327EA"/>
    <w:rsid w:val="00F4432F"/>
    <w:rsid w:val="00F46E69"/>
    <w:rsid w:val="00F55307"/>
    <w:rsid w:val="00F6600F"/>
    <w:rsid w:val="00F74FE2"/>
    <w:rsid w:val="00F85D44"/>
    <w:rsid w:val="00FA3766"/>
    <w:rsid w:val="00FA3891"/>
    <w:rsid w:val="00FB13F9"/>
    <w:rsid w:val="00FC476D"/>
    <w:rsid w:val="00FD21E9"/>
    <w:rsid w:val="00FE3D48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F3"/>
    <w:pPr>
      <w:suppressAutoHyphens/>
      <w:snapToGrid w:val="0"/>
    </w:pPr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905CA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ar-SA" w:bidi="ar-SA"/>
    </w:rPr>
  </w:style>
  <w:style w:type="character" w:styleId="a3">
    <w:name w:val="Strong"/>
    <w:basedOn w:val="a0"/>
    <w:uiPriority w:val="99"/>
    <w:qFormat/>
    <w:rsid w:val="00ED55F3"/>
    <w:rPr>
      <w:rFonts w:cs="Times New Roman"/>
      <w:b/>
    </w:rPr>
  </w:style>
  <w:style w:type="paragraph" w:customStyle="1" w:styleId="ConsPlusNonformat">
    <w:name w:val="ConsPlusNonformat"/>
    <w:uiPriority w:val="99"/>
    <w:rsid w:val="00ED55F3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rsid w:val="00ED55F3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4">
    <w:name w:val="List Paragraph"/>
    <w:basedOn w:val="a"/>
    <w:uiPriority w:val="99"/>
    <w:qFormat/>
    <w:rsid w:val="00ED55F3"/>
    <w:pPr>
      <w:snapToGri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5">
    <w:name w:val="Body Text Indent"/>
    <w:basedOn w:val="a"/>
    <w:link w:val="a6"/>
    <w:uiPriority w:val="99"/>
    <w:rsid w:val="00ED55F3"/>
    <w:pPr>
      <w:snapToGri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8"/>
      <w:lang w:val="x-none" w:eastAsia="ar-SA" w:bidi="ar-SA"/>
    </w:rPr>
  </w:style>
  <w:style w:type="paragraph" w:customStyle="1" w:styleId="31">
    <w:name w:val="Основной текст с отступом 31"/>
    <w:basedOn w:val="a"/>
    <w:uiPriority w:val="99"/>
    <w:rsid w:val="00ED55F3"/>
    <w:pPr>
      <w:snapToGrid/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uiPriority w:val="99"/>
    <w:rsid w:val="00ED55F3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a7">
    <w:name w:val="Àáçàö ñïèñêà"/>
    <w:basedOn w:val="a"/>
    <w:uiPriority w:val="99"/>
    <w:rsid w:val="00ED55F3"/>
    <w:pPr>
      <w:widowControl w:val="0"/>
      <w:snapToGrid/>
      <w:spacing w:before="100" w:after="100"/>
      <w:ind w:left="720"/>
    </w:pPr>
    <w:rPr>
      <w:sz w:val="24"/>
      <w:szCs w:val="24"/>
    </w:rPr>
  </w:style>
  <w:style w:type="paragraph" w:customStyle="1" w:styleId="a8">
    <w:name w:val="Таблицы (моноширинный)"/>
    <w:basedOn w:val="a"/>
    <w:next w:val="a"/>
    <w:uiPriority w:val="99"/>
    <w:rsid w:val="00DE5043"/>
    <w:pPr>
      <w:widowControl w:val="0"/>
      <w:suppressAutoHyphens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C826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8"/>
      <w:lang w:val="x-none" w:eastAsia="ar-SA" w:bidi="ar-SA"/>
    </w:rPr>
  </w:style>
  <w:style w:type="character" w:styleId="ab">
    <w:name w:val="page number"/>
    <w:basedOn w:val="a0"/>
    <w:uiPriority w:val="99"/>
    <w:rsid w:val="00C82644"/>
    <w:rPr>
      <w:rFonts w:cs="Times New Roman"/>
    </w:rPr>
  </w:style>
  <w:style w:type="paragraph" w:customStyle="1" w:styleId="ConsPlusCell">
    <w:name w:val="ConsPlusCell"/>
    <w:uiPriority w:val="99"/>
    <w:rsid w:val="009F51D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header"/>
    <w:basedOn w:val="a"/>
    <w:link w:val="ad"/>
    <w:uiPriority w:val="99"/>
    <w:rsid w:val="00F6600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Pr>
      <w:rFonts w:cs="Times New Roman"/>
      <w:sz w:val="28"/>
      <w:lang w:val="x-none" w:eastAsia="ar-SA" w:bidi="ar-SA"/>
    </w:rPr>
  </w:style>
  <w:style w:type="table" w:styleId="ae">
    <w:name w:val="Table Grid"/>
    <w:basedOn w:val="a1"/>
    <w:uiPriority w:val="99"/>
    <w:rsid w:val="00611BA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rsid w:val="007A7519"/>
    <w:rPr>
      <w:rFonts w:cs="Times New Roman"/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rsid w:val="001F2BD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Pr>
      <w:rFonts w:ascii="Tahoma" w:hAnsi="Tahoma" w:cs="Times New Roman"/>
      <w:sz w:val="16"/>
      <w:lang w:val="x-none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F3"/>
    <w:pPr>
      <w:suppressAutoHyphens/>
      <w:snapToGrid w:val="0"/>
    </w:pPr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905CA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ar-SA" w:bidi="ar-SA"/>
    </w:rPr>
  </w:style>
  <w:style w:type="character" w:styleId="a3">
    <w:name w:val="Strong"/>
    <w:basedOn w:val="a0"/>
    <w:uiPriority w:val="99"/>
    <w:qFormat/>
    <w:rsid w:val="00ED55F3"/>
    <w:rPr>
      <w:rFonts w:cs="Times New Roman"/>
      <w:b/>
    </w:rPr>
  </w:style>
  <w:style w:type="paragraph" w:customStyle="1" w:styleId="ConsPlusNonformat">
    <w:name w:val="ConsPlusNonformat"/>
    <w:uiPriority w:val="99"/>
    <w:rsid w:val="00ED55F3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rsid w:val="00ED55F3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4">
    <w:name w:val="List Paragraph"/>
    <w:basedOn w:val="a"/>
    <w:uiPriority w:val="99"/>
    <w:qFormat/>
    <w:rsid w:val="00ED55F3"/>
    <w:pPr>
      <w:snapToGri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5">
    <w:name w:val="Body Text Indent"/>
    <w:basedOn w:val="a"/>
    <w:link w:val="a6"/>
    <w:uiPriority w:val="99"/>
    <w:rsid w:val="00ED55F3"/>
    <w:pPr>
      <w:snapToGri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8"/>
      <w:lang w:val="x-none" w:eastAsia="ar-SA" w:bidi="ar-SA"/>
    </w:rPr>
  </w:style>
  <w:style w:type="paragraph" w:customStyle="1" w:styleId="31">
    <w:name w:val="Основной текст с отступом 31"/>
    <w:basedOn w:val="a"/>
    <w:uiPriority w:val="99"/>
    <w:rsid w:val="00ED55F3"/>
    <w:pPr>
      <w:snapToGrid/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uiPriority w:val="99"/>
    <w:rsid w:val="00ED55F3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a7">
    <w:name w:val="Àáçàö ñïèñêà"/>
    <w:basedOn w:val="a"/>
    <w:uiPriority w:val="99"/>
    <w:rsid w:val="00ED55F3"/>
    <w:pPr>
      <w:widowControl w:val="0"/>
      <w:snapToGrid/>
      <w:spacing w:before="100" w:after="100"/>
      <w:ind w:left="720"/>
    </w:pPr>
    <w:rPr>
      <w:sz w:val="24"/>
      <w:szCs w:val="24"/>
    </w:rPr>
  </w:style>
  <w:style w:type="paragraph" w:customStyle="1" w:styleId="a8">
    <w:name w:val="Таблицы (моноширинный)"/>
    <w:basedOn w:val="a"/>
    <w:next w:val="a"/>
    <w:uiPriority w:val="99"/>
    <w:rsid w:val="00DE5043"/>
    <w:pPr>
      <w:widowControl w:val="0"/>
      <w:suppressAutoHyphens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C826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8"/>
      <w:lang w:val="x-none" w:eastAsia="ar-SA" w:bidi="ar-SA"/>
    </w:rPr>
  </w:style>
  <w:style w:type="character" w:styleId="ab">
    <w:name w:val="page number"/>
    <w:basedOn w:val="a0"/>
    <w:uiPriority w:val="99"/>
    <w:rsid w:val="00C82644"/>
    <w:rPr>
      <w:rFonts w:cs="Times New Roman"/>
    </w:rPr>
  </w:style>
  <w:style w:type="paragraph" w:customStyle="1" w:styleId="ConsPlusCell">
    <w:name w:val="ConsPlusCell"/>
    <w:uiPriority w:val="99"/>
    <w:rsid w:val="009F51D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header"/>
    <w:basedOn w:val="a"/>
    <w:link w:val="ad"/>
    <w:uiPriority w:val="99"/>
    <w:rsid w:val="00F6600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Pr>
      <w:rFonts w:cs="Times New Roman"/>
      <w:sz w:val="28"/>
      <w:lang w:val="x-none" w:eastAsia="ar-SA" w:bidi="ar-SA"/>
    </w:rPr>
  </w:style>
  <w:style w:type="table" w:styleId="ae">
    <w:name w:val="Table Grid"/>
    <w:basedOn w:val="a1"/>
    <w:uiPriority w:val="99"/>
    <w:rsid w:val="00611BA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rsid w:val="007A7519"/>
    <w:rPr>
      <w:rFonts w:cs="Times New Roman"/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rsid w:val="001F2BD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Pr>
      <w:rFonts w:ascii="Tahoma" w:hAnsi="Tahoma" w:cs="Times New Roman"/>
      <w:sz w:val="16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1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DF51A-F290-412F-974F-556F02013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950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ДОНО</Company>
  <LinksUpToDate>false</LinksUpToDate>
  <CharactersWithSpaces>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Афанасьева Г.В.</dc:creator>
  <cp:lastModifiedBy>Терентьева Наталья Владимировна</cp:lastModifiedBy>
  <cp:revision>9</cp:revision>
  <cp:lastPrinted>2014-09-11T03:04:00Z</cp:lastPrinted>
  <dcterms:created xsi:type="dcterms:W3CDTF">2014-09-08T04:45:00Z</dcterms:created>
  <dcterms:modified xsi:type="dcterms:W3CDTF">2014-09-16T08:48:00Z</dcterms:modified>
</cp:coreProperties>
</file>